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A82B09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  <w:t>PRESTACI</w:t>
      </w:r>
      <w:r w:rsidR="004802B0" w:rsidRPr="00A82B09">
        <w:rPr>
          <w:rFonts w:ascii="Arial" w:hAnsi="Arial" w:cs="Arial"/>
        </w:rPr>
        <w:t>Ó</w:t>
      </w:r>
      <w:r w:rsidRPr="00A82B09">
        <w:rPr>
          <w:rFonts w:ascii="Arial" w:hAnsi="Arial" w:cs="Arial"/>
        </w:rPr>
        <w:t>N</w:t>
      </w:r>
      <w:r w:rsidR="004802B0" w:rsidRPr="00A82B09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SERVICIOS</w:t>
      </w:r>
      <w:r w:rsidR="00D743F1" w:rsidRPr="00A82B09">
        <w:rPr>
          <w:rFonts w:ascii="Arial" w:hAnsi="Arial" w:cs="Arial"/>
        </w:rPr>
        <w:t xml:space="preserve"> </w:t>
      </w:r>
      <w:r w:rsidR="00185C8A" w:rsidRPr="00A82B09">
        <w:rPr>
          <w:rFonts w:ascii="Arial" w:hAnsi="Arial" w:cs="Arial"/>
        </w:rPr>
        <w:t xml:space="preserve"> </w:t>
      </w:r>
    </w:p>
    <w:p w14:paraId="470EC627" w14:textId="10004827" w:rsidR="00536329" w:rsidRPr="00A82B09" w:rsidRDefault="00185C8A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="00536329" w:rsidRPr="00A82B09">
        <w:rPr>
          <w:rFonts w:ascii="Arial" w:hAnsi="Arial" w:cs="Arial"/>
        </w:rPr>
        <w:t>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536329" w:rsidRPr="00A82B09">
        <w:rPr>
          <w:rFonts w:ascii="Arial" w:hAnsi="Arial" w:cs="Arial"/>
        </w:rPr>
        <w:t xml:space="preserve"> </w:t>
      </w:r>
      <w:r w:rsidR="00536329" w:rsidRPr="00A82B09">
        <w:rPr>
          <w:rFonts w:ascii="Arial" w:hAnsi="Arial" w:cs="Arial"/>
        </w:rPr>
        <w:tab/>
      </w:r>
      <w:r w:rsidR="009A428A">
        <w:rPr>
          <w:rFonts w:ascii="Arial" w:hAnsi="Arial" w:cs="Arial"/>
        </w:rPr>
        <w:t>FADEL ANDRES RIQUETT BETANCOURT</w:t>
      </w:r>
      <w:r w:rsidR="00180E49" w:rsidRPr="00A82B09">
        <w:rPr>
          <w:rFonts w:ascii="Arial" w:hAnsi="Arial" w:cs="Arial"/>
        </w:rPr>
        <w:tab/>
      </w:r>
    </w:p>
    <w:p w14:paraId="1CD48EA0" w14:textId="0664C8B6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IDENTIFICACIÓN: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E80DF9" w:rsidRPr="00A82B09">
        <w:rPr>
          <w:rFonts w:ascii="Arial" w:hAnsi="Arial" w:cs="Arial"/>
        </w:rPr>
        <w:tab/>
      </w:r>
      <w:r w:rsidR="009A428A">
        <w:rPr>
          <w:rFonts w:ascii="Arial" w:hAnsi="Arial" w:cs="Arial"/>
        </w:rPr>
        <w:t>1.144.146.648</w:t>
      </w:r>
      <w:r w:rsidR="00180E49" w:rsidRPr="0092241A">
        <w:rPr>
          <w:rFonts w:ascii="Arial" w:hAnsi="Arial" w:cs="Arial"/>
        </w:rPr>
        <w:t>DE</w:t>
      </w:r>
      <w:r w:rsidR="00BA1E44">
        <w:rPr>
          <w:rFonts w:ascii="Arial" w:hAnsi="Arial" w:cs="Arial"/>
        </w:rPr>
        <w:t xml:space="preserve"> </w:t>
      </w:r>
      <w:r w:rsidR="009A428A">
        <w:rPr>
          <w:rFonts w:ascii="Arial" w:hAnsi="Arial" w:cs="Arial"/>
        </w:rPr>
        <w:t>CALI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</w:p>
    <w:p w14:paraId="21705C67" w14:textId="07BEEEDB" w:rsidR="00536329" w:rsidRPr="00C7272F" w:rsidRDefault="00536329" w:rsidP="00536329">
      <w:pPr>
        <w:pStyle w:val="Textoindependiente"/>
        <w:rPr>
          <w:rFonts w:ascii="Arial" w:hAnsi="Arial" w:cs="Arial"/>
          <w:color w:val="000000"/>
        </w:rPr>
      </w:pPr>
      <w:r w:rsidRPr="0092241A">
        <w:rPr>
          <w:rFonts w:ascii="Arial" w:hAnsi="Arial" w:cs="Arial"/>
        </w:rPr>
        <w:t xml:space="preserve">CODIGO </w:t>
      </w:r>
      <w:r w:rsidR="00AC37A4" w:rsidRPr="0092241A">
        <w:rPr>
          <w:rFonts w:ascii="Arial" w:hAnsi="Arial" w:cs="Arial"/>
        </w:rPr>
        <w:t>DISPONIBILIDAD:</w:t>
      </w:r>
      <w:r w:rsidR="00411132" w:rsidRPr="0092241A">
        <w:rPr>
          <w:rFonts w:ascii="Arial" w:hAnsi="Arial" w:cs="Arial"/>
        </w:rPr>
        <w:t xml:space="preserve"> </w:t>
      </w:r>
      <w:r w:rsidR="00185C8A" w:rsidRPr="0092241A">
        <w:rPr>
          <w:rFonts w:ascii="Arial" w:hAnsi="Arial" w:cs="Arial"/>
        </w:rPr>
        <w:tab/>
        <w:t>No. CDP</w:t>
      </w:r>
      <w:r w:rsidR="00185C8A" w:rsidRPr="0092241A">
        <w:rPr>
          <w:rFonts w:ascii="Arial" w:hAnsi="Arial" w:cs="Arial"/>
          <w:color w:val="000000"/>
        </w:rPr>
        <w:t xml:space="preserve">. </w:t>
      </w:r>
      <w:r w:rsidR="00074961" w:rsidRPr="0092241A">
        <w:rPr>
          <w:rFonts w:ascii="Arial" w:hAnsi="Arial" w:cs="Arial"/>
          <w:color w:val="000000"/>
        </w:rPr>
        <w:t xml:space="preserve"> </w:t>
      </w:r>
      <w:r w:rsidR="0028694C" w:rsidRPr="0028694C">
        <w:rPr>
          <w:rFonts w:ascii="Arial" w:hAnsi="Arial" w:cs="Arial"/>
          <w:color w:val="000000"/>
        </w:rPr>
        <w:t>3500237559/3500242147</w:t>
      </w:r>
      <w:r w:rsidR="006A2B9C" w:rsidRPr="0092241A">
        <w:rPr>
          <w:rFonts w:ascii="Arial" w:hAnsi="Arial" w:cs="Arial"/>
          <w:color w:val="000000"/>
        </w:rPr>
        <w:tab/>
      </w:r>
    </w:p>
    <w:p w14:paraId="6E95B1CF" w14:textId="72AD46A8" w:rsidR="00536329" w:rsidRPr="00C7272F" w:rsidRDefault="00185C8A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>RESERVA:</w:t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  <w:t>No. RPC</w:t>
      </w:r>
      <w:r w:rsidR="00074961" w:rsidRPr="0092241A">
        <w:rPr>
          <w:rFonts w:ascii="Arial" w:hAnsi="Arial" w:cs="Arial"/>
        </w:rPr>
        <w:t>.</w:t>
      </w:r>
      <w:r w:rsidRPr="0092241A">
        <w:rPr>
          <w:rFonts w:ascii="Arial" w:hAnsi="Arial" w:cs="Arial"/>
        </w:rPr>
        <w:t xml:space="preserve">  </w:t>
      </w:r>
      <w:r w:rsidR="0028694C" w:rsidRPr="0028694C">
        <w:rPr>
          <w:rFonts w:ascii="Arial" w:hAnsi="Arial" w:cs="Arial"/>
        </w:rPr>
        <w:t>4500375981/4500368254</w:t>
      </w:r>
      <w:r w:rsidR="006A2B9C" w:rsidRPr="0092241A">
        <w:rPr>
          <w:rFonts w:ascii="Arial" w:hAnsi="Arial" w:cs="Arial"/>
        </w:rPr>
        <w:tab/>
      </w:r>
      <w:r w:rsidR="00536329" w:rsidRPr="0092241A">
        <w:rPr>
          <w:rFonts w:ascii="Arial" w:hAnsi="Arial" w:cs="Arial"/>
        </w:rPr>
        <w:tab/>
        <w:t xml:space="preserve"> </w:t>
      </w:r>
    </w:p>
    <w:p w14:paraId="444BE504" w14:textId="67957524" w:rsidR="00D21B86" w:rsidRPr="00D21B86" w:rsidRDefault="00536329" w:rsidP="00D21B86">
      <w:pPr>
        <w:pStyle w:val="Textoindependiente"/>
        <w:rPr>
          <w:rFonts w:ascii="Arial" w:hAnsi="Arial" w:cs="Arial"/>
          <w:shd w:val="clear" w:color="auto" w:fill="FFFF00"/>
          <w:lang w:val="es-CO"/>
        </w:rPr>
      </w:pPr>
      <w:r w:rsidRPr="0092241A">
        <w:rPr>
          <w:rFonts w:ascii="Arial" w:hAnsi="Arial" w:cs="Arial"/>
        </w:rPr>
        <w:t>VALORDELCON</w:t>
      </w:r>
      <w:r w:rsidR="00185C8A" w:rsidRPr="0092241A">
        <w:rPr>
          <w:rFonts w:ascii="Arial" w:hAnsi="Arial" w:cs="Arial"/>
        </w:rPr>
        <w:t>TRATO</w:t>
      </w:r>
      <w:r w:rsidR="009367CA" w:rsidRPr="0092241A">
        <w:rPr>
          <w:rFonts w:ascii="Arial" w:hAnsi="Arial" w:cs="Arial"/>
        </w:rPr>
        <w:t>:</w:t>
      </w:r>
      <w:r w:rsidR="0013777F" w:rsidRPr="0092241A">
        <w:rPr>
          <w:rFonts w:ascii="Arial" w:hAnsi="Arial" w:cs="Arial"/>
        </w:rPr>
        <w:tab/>
      </w:r>
      <w:r w:rsidR="0013777F" w:rsidRPr="0092241A">
        <w:rPr>
          <w:rFonts w:ascii="Arial" w:hAnsi="Arial" w:cs="Arial"/>
        </w:rPr>
        <w:tab/>
      </w:r>
      <w:r w:rsidR="006A2B9C" w:rsidRPr="0092241A">
        <w:rPr>
          <w:rFonts w:ascii="Arial" w:hAnsi="Arial" w:cs="Arial"/>
        </w:rPr>
        <w:t xml:space="preserve">$ </w:t>
      </w:r>
      <w:r w:rsidR="00C7272F">
        <w:rPr>
          <w:rFonts w:ascii="Arial" w:hAnsi="Arial" w:cs="Arial"/>
        </w:rPr>
        <w:t>8</w:t>
      </w:r>
      <w:r w:rsidR="009A428A">
        <w:rPr>
          <w:rFonts w:ascii="Arial" w:hAnsi="Arial" w:cs="Arial"/>
        </w:rPr>
        <w:t>.</w:t>
      </w:r>
      <w:r w:rsidR="00C7272F">
        <w:rPr>
          <w:rFonts w:ascii="Arial" w:hAnsi="Arial" w:cs="Arial"/>
        </w:rPr>
        <w:t>736</w:t>
      </w:r>
      <w:r w:rsidR="009A428A">
        <w:rPr>
          <w:rFonts w:ascii="Arial" w:hAnsi="Arial" w:cs="Arial"/>
        </w:rPr>
        <w:t>.000</w:t>
      </w:r>
    </w:p>
    <w:p w14:paraId="65C890B9" w14:textId="6DB43FA5" w:rsidR="000005A3" w:rsidRPr="0092241A" w:rsidRDefault="00185C8A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D</w:t>
      </w:r>
      <w:r w:rsidR="00074961" w:rsidRPr="0092241A">
        <w:rPr>
          <w:rFonts w:ascii="Arial" w:hAnsi="Arial" w:cs="Arial"/>
        </w:rPr>
        <w:t>URACIÓN:</w:t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74961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>H</w:t>
      </w:r>
      <w:r w:rsidR="00D743F1" w:rsidRPr="0092241A">
        <w:rPr>
          <w:rFonts w:ascii="Arial" w:hAnsi="Arial" w:cs="Arial"/>
        </w:rPr>
        <w:t xml:space="preserve">ASTA </w:t>
      </w:r>
      <w:r w:rsidR="00180E49" w:rsidRPr="0092241A">
        <w:rPr>
          <w:rFonts w:ascii="Arial" w:hAnsi="Arial" w:cs="Arial"/>
        </w:rPr>
        <w:t xml:space="preserve">EL </w:t>
      </w:r>
      <w:r w:rsidR="00180E49" w:rsidRPr="00D21B86">
        <w:rPr>
          <w:rFonts w:ascii="Arial" w:hAnsi="Arial" w:cs="Arial"/>
        </w:rPr>
        <w:t>3</w:t>
      </w:r>
      <w:r w:rsidR="00D21B86">
        <w:rPr>
          <w:rFonts w:ascii="Arial" w:hAnsi="Arial" w:cs="Arial"/>
        </w:rPr>
        <w:t>1</w:t>
      </w:r>
      <w:r w:rsidR="00180E49" w:rsidRPr="00D21B86">
        <w:rPr>
          <w:rFonts w:ascii="Arial" w:hAnsi="Arial" w:cs="Arial"/>
        </w:rPr>
        <w:t xml:space="preserve"> DE </w:t>
      </w:r>
      <w:r w:rsidR="00C7272F">
        <w:rPr>
          <w:rFonts w:ascii="Arial" w:hAnsi="Arial" w:cs="Arial"/>
        </w:rPr>
        <w:t>AGOSTO</w:t>
      </w:r>
      <w:r w:rsidR="00180E49" w:rsidRPr="0092241A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SUPERVISOR: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="0084763A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40645A0A" w:rsidR="00180E49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84763A">
        <w:rPr>
          <w:rFonts w:ascii="Arial" w:hAnsi="Arial" w:cs="Arial"/>
          <w:color w:val="000000"/>
          <w:shd w:val="clear" w:color="auto" w:fill="FFFFFF"/>
        </w:rPr>
        <w:t>PRESTACIÓN DE SERVICIOS DE APOYO A LA GESTIÓN PARA LA EJECUCIÓN DE PROGRAMAS, PLANES Y PROYECTOS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EN EL ÁMBITO DEL DEPORTE, LA RECREACIÓN Y LA ACTIVIDAD FÍSICA, FORTALECIENDO DESDE SU PERFIL LOS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OBJETIVOS ESTABLECIDOS POR LA SECRETARÍA DEL DEPORTE Y LA RECREACIÓN.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611F4A81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D21B86">
        <w:rPr>
          <w:rFonts w:ascii="Arial" w:hAnsi="Arial" w:cs="Arial"/>
          <w:lang w:val="es-ES_tradnl"/>
        </w:rPr>
        <w:t>1854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C751E3">
      <w:pPr>
        <w:pStyle w:val="Textoindependiente"/>
        <w:ind w:left="360"/>
        <w:jc w:val="center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6EF9881D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75E7C60E" w14:textId="57A5FB4C" w:rsidR="00C751E3" w:rsidRDefault="00C751E3">
      <w:pPr>
        <w:pStyle w:val="Textoindependiente"/>
        <w:rPr>
          <w:rFonts w:ascii="Arial" w:hAnsi="Arial" w:cs="Arial"/>
          <w:b/>
        </w:rPr>
      </w:pPr>
    </w:p>
    <w:p w14:paraId="6EB5FBCA" w14:textId="77777777" w:rsidR="0028694C" w:rsidRPr="0028694C" w:rsidRDefault="0028694C">
      <w:pPr>
        <w:pStyle w:val="Textoindependiente"/>
        <w:rPr>
          <w:rFonts w:ascii="Arial" w:hAnsi="Arial" w:cs="Arial"/>
          <w:b/>
          <w:lang w:val="es-CO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1"/>
        <w:gridCol w:w="4342"/>
      </w:tblGrid>
      <w:tr w:rsidR="0028694C" w:rsidRPr="0028694C" w14:paraId="546787AB" w14:textId="77777777">
        <w:trPr>
          <w:trHeight w:val="1900"/>
          <w:jc w:val="center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D93286" w14:textId="77777777" w:rsidR="0028694C" w:rsidRPr="0028694C" w:rsidRDefault="0028694C" w:rsidP="0028694C">
            <w:pPr>
              <w:pStyle w:val="Textoindependiente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8694C">
              <w:rPr>
                <w:rFonts w:ascii="Arial" w:hAnsi="Arial" w:cs="Arial"/>
                <w:sz w:val="20"/>
                <w:szCs w:val="20"/>
                <w:lang w:val="es-CO"/>
              </w:rPr>
              <w:t>1.Apoyar la realización y asistencia en el desarrollo de las actividades formativas y acciones facilitando los procesos del deporte competitivo acciones para la organización y desarrollo del deporte competitivo</w:t>
            </w:r>
          </w:p>
          <w:p w14:paraId="2473F90D" w14:textId="77777777" w:rsidR="0028694C" w:rsidRPr="0028694C" w:rsidRDefault="0028694C" w:rsidP="0028694C">
            <w:pPr>
              <w:pStyle w:val="Textoindependiente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8694C">
              <w:rPr>
                <w:rFonts w:ascii="Arial" w:hAnsi="Arial" w:cs="Arial"/>
                <w:sz w:val="20"/>
                <w:szCs w:val="20"/>
                <w:lang w:val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10262E4F" w14:textId="77777777" w:rsidR="0028694C" w:rsidRPr="0028694C" w:rsidRDefault="0028694C" w:rsidP="0028694C">
            <w:pPr>
              <w:pStyle w:val="Textoindependiente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8694C">
              <w:rPr>
                <w:rFonts w:ascii="Arial" w:hAnsi="Arial" w:cs="Arial"/>
                <w:sz w:val="20"/>
                <w:szCs w:val="20"/>
                <w:lang w:val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23CB4439" w14:textId="77777777" w:rsidR="0028694C" w:rsidRPr="0028694C" w:rsidRDefault="0028694C" w:rsidP="0028694C">
            <w:pPr>
              <w:pStyle w:val="Textoindependiente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8694C">
              <w:rPr>
                <w:rFonts w:ascii="Arial" w:hAnsi="Arial" w:cs="Arial"/>
                <w:sz w:val="20"/>
                <w:szCs w:val="20"/>
                <w:lang w:val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48050909" w14:textId="77777777" w:rsidR="0028694C" w:rsidRPr="0028694C" w:rsidRDefault="0028694C" w:rsidP="0028694C">
            <w:pPr>
              <w:pStyle w:val="Textoindependiente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8694C">
              <w:rPr>
                <w:rFonts w:ascii="Arial" w:hAnsi="Arial" w:cs="Arial"/>
                <w:sz w:val="20"/>
                <w:szCs w:val="20"/>
                <w:lang w:val="es-CO"/>
              </w:rPr>
              <w:lastRenderedPageBreak/>
              <w:t>5.Las demás relacionadas con el desarrollo del objeto contractual.</w:t>
            </w:r>
          </w:p>
          <w:p w14:paraId="04387F4E" w14:textId="77777777" w:rsidR="0028694C" w:rsidRPr="0028694C" w:rsidRDefault="0028694C" w:rsidP="0028694C">
            <w:pPr>
              <w:pStyle w:val="Textoindependiente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788F6F" w14:textId="77777777" w:rsidR="0028694C" w:rsidRPr="0028694C" w:rsidRDefault="0028694C" w:rsidP="0028694C">
            <w:pPr>
              <w:pStyle w:val="Textoindependiente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8694C">
              <w:rPr>
                <w:rFonts w:ascii="Arial" w:hAnsi="Arial" w:cs="Arial"/>
                <w:sz w:val="20"/>
                <w:szCs w:val="20"/>
                <w:lang w:val="es-CO"/>
              </w:rPr>
              <w:lastRenderedPageBreak/>
              <w:t>1. Realicé jornadas y eventos de campo e intervino en la población a cargo (nadadores nacidos entre los años 2010-11-12) a través de sesiones de entrenamiento para desarrollar los objetivos propuestos en la planificación que se tiene.</w:t>
            </w:r>
          </w:p>
          <w:p w14:paraId="5A233C5C" w14:textId="77777777" w:rsidR="0028694C" w:rsidRPr="0028694C" w:rsidRDefault="0028694C" w:rsidP="0028694C">
            <w:pPr>
              <w:pStyle w:val="Textoindependiente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14CF879E" w14:textId="77777777" w:rsidR="0028694C" w:rsidRPr="0028694C" w:rsidRDefault="0028694C" w:rsidP="0028694C">
            <w:pPr>
              <w:pStyle w:val="Textoindependiente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8694C">
              <w:rPr>
                <w:rFonts w:ascii="Arial" w:hAnsi="Arial" w:cs="Arial"/>
                <w:sz w:val="20"/>
                <w:szCs w:val="20"/>
                <w:lang w:val="es-CO"/>
              </w:rPr>
              <w:t>2. Usé Fichas de inscripción en la plataforma SIDER y de forma física (diligenciadas a mano).</w:t>
            </w:r>
          </w:p>
          <w:p w14:paraId="789264FA" w14:textId="77777777" w:rsidR="0028694C" w:rsidRPr="0028694C" w:rsidRDefault="0028694C" w:rsidP="0028694C">
            <w:pPr>
              <w:pStyle w:val="Textoindependiente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2338CDF2" w14:textId="77777777" w:rsidR="0028694C" w:rsidRPr="0028694C" w:rsidRDefault="0028694C" w:rsidP="0028694C">
            <w:pPr>
              <w:pStyle w:val="Textoindependiente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8694C">
              <w:rPr>
                <w:rFonts w:ascii="Arial" w:hAnsi="Arial" w:cs="Arial"/>
                <w:sz w:val="20"/>
                <w:szCs w:val="20"/>
                <w:lang w:val="es-CO"/>
              </w:rPr>
              <w:t>3. asistí a mesa de trabajo de trabajo realizada en el estadio pascual guerrero (proyecto del área biomédica Cali elite).</w:t>
            </w:r>
          </w:p>
          <w:p w14:paraId="554191F5" w14:textId="77777777" w:rsidR="0028694C" w:rsidRPr="0028694C" w:rsidRDefault="0028694C" w:rsidP="0028694C">
            <w:pPr>
              <w:pStyle w:val="Textoindependiente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4F894410" w14:textId="77777777" w:rsidR="0028694C" w:rsidRPr="0028694C" w:rsidRDefault="0028694C" w:rsidP="0028694C">
            <w:pPr>
              <w:pStyle w:val="Textoindependiente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8694C">
              <w:rPr>
                <w:rFonts w:ascii="Arial" w:hAnsi="Arial" w:cs="Arial"/>
                <w:sz w:val="20"/>
                <w:szCs w:val="20"/>
                <w:lang w:val="es-CO"/>
              </w:rPr>
              <w:t>4. Ejecuté las sesiones de entrenamiento y cumplió con el contenido de estas planeaciones.</w:t>
            </w:r>
          </w:p>
          <w:p w14:paraId="6004EE68" w14:textId="77777777" w:rsidR="0028694C" w:rsidRPr="0028694C" w:rsidRDefault="0028694C" w:rsidP="0028694C">
            <w:pPr>
              <w:pStyle w:val="Textoindependiente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8694C">
              <w:rPr>
                <w:rFonts w:ascii="Arial" w:hAnsi="Arial" w:cs="Arial"/>
                <w:sz w:val="20"/>
                <w:szCs w:val="20"/>
                <w:lang w:val="es-CO"/>
              </w:rPr>
              <w:br/>
            </w:r>
            <w:r w:rsidRPr="0028694C">
              <w:rPr>
                <w:rFonts w:ascii="Arial" w:hAnsi="Arial" w:cs="Arial"/>
                <w:sz w:val="20"/>
                <w:szCs w:val="20"/>
                <w:lang w:val="es-CO"/>
              </w:rPr>
              <w:br/>
            </w:r>
          </w:p>
          <w:p w14:paraId="383AE865" w14:textId="77777777" w:rsidR="0028694C" w:rsidRPr="0028694C" w:rsidRDefault="0028694C" w:rsidP="0028694C">
            <w:pPr>
              <w:pStyle w:val="Textoindependiente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8694C">
              <w:rPr>
                <w:rFonts w:ascii="Arial" w:hAnsi="Arial" w:cs="Arial"/>
                <w:sz w:val="20"/>
                <w:szCs w:val="20"/>
                <w:lang w:val="es-CO"/>
              </w:rPr>
              <w:t>5.  No realicé esta actividad en este periodo.</w:t>
            </w:r>
          </w:p>
          <w:p w14:paraId="46F231A6" w14:textId="77777777" w:rsidR="0028694C" w:rsidRPr="0028694C" w:rsidRDefault="0028694C" w:rsidP="0028694C">
            <w:pPr>
              <w:pStyle w:val="Textoindependiente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</w:tc>
      </w:tr>
    </w:tbl>
    <w:p w14:paraId="2232CB59" w14:textId="11AFE1C3" w:rsidR="00D21B86" w:rsidRDefault="00D21B86">
      <w:pPr>
        <w:pStyle w:val="Textoindependiente"/>
        <w:rPr>
          <w:rFonts w:ascii="Arial" w:hAnsi="Arial" w:cs="Arial"/>
          <w:sz w:val="22"/>
          <w:szCs w:val="22"/>
          <w:lang w:val="es-CO"/>
        </w:rPr>
      </w:pPr>
    </w:p>
    <w:p w14:paraId="2374B3CF" w14:textId="77777777" w:rsidR="00D21B86" w:rsidRPr="00D21B86" w:rsidRDefault="00D21B86">
      <w:pPr>
        <w:pStyle w:val="Textoindependiente"/>
        <w:rPr>
          <w:rFonts w:ascii="Arial" w:hAnsi="Arial" w:cs="Arial"/>
          <w:sz w:val="22"/>
          <w:szCs w:val="22"/>
          <w:lang w:val="es-CO"/>
        </w:rPr>
      </w:pPr>
    </w:p>
    <w:p w14:paraId="50DC38A9" w14:textId="77777777" w:rsidR="00D21B86" w:rsidRDefault="00D21B86">
      <w:pPr>
        <w:pStyle w:val="Textoindependiente"/>
        <w:rPr>
          <w:rFonts w:ascii="Arial" w:hAnsi="Arial" w:cs="Arial"/>
          <w:b/>
        </w:rPr>
      </w:pPr>
    </w:p>
    <w:p w14:paraId="79F592D2" w14:textId="0C411E2A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15DEFBCD" w14:textId="44C26B92" w:rsidR="0092241A" w:rsidRDefault="0092241A" w:rsidP="0092241A">
      <w:pPr>
        <w:pStyle w:val="Default"/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1"/>
        <w:gridCol w:w="4912"/>
      </w:tblGrid>
      <w:tr w:rsidR="0028694C" w:rsidRPr="0028694C" w14:paraId="51E3BD1A" w14:textId="77777777">
        <w:trPr>
          <w:trHeight w:val="1900"/>
          <w:jc w:val="center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CBB96F" w14:textId="77777777" w:rsidR="0028694C" w:rsidRPr="0028694C" w:rsidRDefault="0028694C" w:rsidP="0028694C">
            <w:pPr>
              <w:pStyle w:val="Default"/>
            </w:pPr>
            <w:r w:rsidRPr="0028694C">
              <w:t xml:space="preserve">1.Apoyar la </w:t>
            </w:r>
            <w:proofErr w:type="spellStart"/>
            <w:r w:rsidRPr="0028694C">
              <w:t>realización</w:t>
            </w:r>
            <w:proofErr w:type="spellEnd"/>
            <w:r w:rsidRPr="0028694C">
              <w:t xml:space="preserve"> y asistencia en el desarrollo de las actividades formativas y acciones facilitando los procesos del deporte competitivo acciones para la </w:t>
            </w:r>
            <w:proofErr w:type="spellStart"/>
            <w:r w:rsidRPr="0028694C">
              <w:t>organización</w:t>
            </w:r>
            <w:proofErr w:type="spellEnd"/>
            <w:r w:rsidRPr="0028694C">
              <w:t xml:space="preserve"> y desarrollo del deporte competitivo. </w:t>
            </w:r>
          </w:p>
          <w:p w14:paraId="6995C41E" w14:textId="77777777" w:rsidR="0028694C" w:rsidRPr="0028694C" w:rsidRDefault="0028694C" w:rsidP="0028694C">
            <w:pPr>
              <w:pStyle w:val="Default"/>
            </w:pPr>
          </w:p>
          <w:p w14:paraId="3191A936" w14:textId="77777777" w:rsidR="0028694C" w:rsidRPr="0028694C" w:rsidRDefault="0028694C" w:rsidP="0028694C">
            <w:pPr>
              <w:pStyle w:val="Default"/>
            </w:pPr>
            <w:r w:rsidRPr="0028694C">
              <w:t xml:space="preserve">2.Apoyar en la </w:t>
            </w:r>
            <w:proofErr w:type="spellStart"/>
            <w:r w:rsidRPr="0028694C">
              <w:t>elaboración</w:t>
            </w:r>
            <w:proofErr w:type="spellEnd"/>
            <w:r w:rsidRPr="0028694C">
              <w:t xml:space="preserve"> y </w:t>
            </w:r>
            <w:proofErr w:type="spellStart"/>
            <w:r w:rsidRPr="0028694C">
              <w:t>presentación</w:t>
            </w:r>
            <w:proofErr w:type="spellEnd"/>
            <w:r w:rsidRPr="0028694C">
              <w:t xml:space="preserve"> de informes, en el registro de beneficiarios a </w:t>
            </w:r>
            <w:proofErr w:type="spellStart"/>
            <w:r w:rsidRPr="0028694C">
              <w:t>través</w:t>
            </w:r>
            <w:proofErr w:type="spellEnd"/>
            <w:r w:rsidRPr="0028694C">
              <w:t xml:space="preserve"> de la plataforma SIDER, en la </w:t>
            </w:r>
            <w:proofErr w:type="spellStart"/>
            <w:r w:rsidRPr="0028694C">
              <w:t>recopilación</w:t>
            </w:r>
            <w:proofErr w:type="spellEnd"/>
            <w:r w:rsidRPr="0028694C">
              <w:t xml:space="preserve"> de registros </w:t>
            </w:r>
            <w:proofErr w:type="spellStart"/>
            <w:r w:rsidRPr="0028694C">
              <w:t>fotográficos</w:t>
            </w:r>
            <w:proofErr w:type="spellEnd"/>
            <w:r w:rsidRPr="0028694C">
              <w:t xml:space="preserve">, o en la </w:t>
            </w:r>
            <w:proofErr w:type="spellStart"/>
            <w:r w:rsidRPr="0028694C">
              <w:t>actualización</w:t>
            </w:r>
            <w:proofErr w:type="spellEnd"/>
            <w:r w:rsidRPr="0028694C">
              <w:t xml:space="preserve"> de bases de datos asociadas a las jornadas y eventos realizados. </w:t>
            </w:r>
          </w:p>
          <w:p w14:paraId="3C154F30" w14:textId="77777777" w:rsidR="0028694C" w:rsidRPr="0028694C" w:rsidRDefault="0028694C" w:rsidP="0028694C">
            <w:pPr>
              <w:pStyle w:val="Default"/>
            </w:pPr>
            <w:r w:rsidRPr="0028694C">
              <w:t xml:space="preserve">3.Asistir o brindar apoyo en reuniones, capacitaciones o espacios formativos convocados por el </w:t>
            </w:r>
            <w:proofErr w:type="spellStart"/>
            <w:r w:rsidRPr="0028694C">
              <w:t>área</w:t>
            </w:r>
            <w:proofErr w:type="spellEnd"/>
            <w:r w:rsidRPr="0028694C">
              <w:t xml:space="preserve"> de Fomento, o que </w:t>
            </w:r>
            <w:proofErr w:type="spellStart"/>
            <w:r w:rsidRPr="0028694C">
              <w:t>estén</w:t>
            </w:r>
            <w:proofErr w:type="spellEnd"/>
            <w:r w:rsidRPr="0028694C">
              <w:t xml:space="preserve"> directamente relacionados con las funciones del cargo y el desarrollo del programa. </w:t>
            </w:r>
          </w:p>
          <w:p w14:paraId="188BC4B9" w14:textId="77777777" w:rsidR="0028694C" w:rsidRPr="0028694C" w:rsidRDefault="0028694C" w:rsidP="0028694C">
            <w:pPr>
              <w:pStyle w:val="Default"/>
            </w:pPr>
            <w:r w:rsidRPr="0028694C">
              <w:t xml:space="preserve">4.Brindar apoyo en actividades operativas, </w:t>
            </w:r>
            <w:proofErr w:type="spellStart"/>
            <w:r w:rsidRPr="0028694C">
              <w:t>logísticas</w:t>
            </w:r>
            <w:proofErr w:type="spellEnd"/>
            <w:r w:rsidRPr="0028694C">
              <w:t xml:space="preserve"> o asistenciales de </w:t>
            </w:r>
            <w:proofErr w:type="spellStart"/>
            <w:r w:rsidRPr="0028694C">
              <w:t>carácter</w:t>
            </w:r>
            <w:proofErr w:type="spellEnd"/>
            <w:r w:rsidRPr="0028694C">
              <w:t xml:space="preserve"> misional, requeridas por la </w:t>
            </w:r>
            <w:proofErr w:type="spellStart"/>
            <w:r w:rsidRPr="0028694C">
              <w:t>Secretaría</w:t>
            </w:r>
            <w:proofErr w:type="spellEnd"/>
            <w:r w:rsidRPr="0028694C">
              <w:t xml:space="preserve"> del Deporte y la </w:t>
            </w:r>
            <w:proofErr w:type="spellStart"/>
            <w:r w:rsidRPr="0028694C">
              <w:t>Recreación</w:t>
            </w:r>
            <w:proofErr w:type="spellEnd"/>
            <w:r w:rsidRPr="0028694C">
              <w:t>, en cumplimiento del objeto contractual. </w:t>
            </w:r>
          </w:p>
          <w:p w14:paraId="4506B058" w14:textId="77777777" w:rsidR="0028694C" w:rsidRPr="0028694C" w:rsidRDefault="0028694C" w:rsidP="0028694C">
            <w:pPr>
              <w:pStyle w:val="Default"/>
            </w:pPr>
          </w:p>
          <w:p w14:paraId="2CA7F038" w14:textId="77777777" w:rsidR="0028694C" w:rsidRPr="0028694C" w:rsidRDefault="0028694C" w:rsidP="0028694C">
            <w:pPr>
              <w:pStyle w:val="Default"/>
            </w:pPr>
            <w:r w:rsidRPr="0028694C">
              <w:t xml:space="preserve">5.Las </w:t>
            </w:r>
            <w:proofErr w:type="spellStart"/>
            <w:r w:rsidRPr="0028694C">
              <w:t>demás</w:t>
            </w:r>
            <w:proofErr w:type="spellEnd"/>
            <w:r w:rsidRPr="0028694C">
              <w:t xml:space="preserve"> relacionadas con el desarrollo del objeto contractual. </w:t>
            </w:r>
          </w:p>
          <w:p w14:paraId="41B75C6D" w14:textId="77777777" w:rsidR="0028694C" w:rsidRPr="0028694C" w:rsidRDefault="0028694C" w:rsidP="0028694C">
            <w:pPr>
              <w:pStyle w:val="Default"/>
            </w:pPr>
            <w:r w:rsidRPr="0028694C">
              <w:lastRenderedPageBreak/>
              <w:br/>
            </w:r>
            <w:r w:rsidRPr="0028694C">
              <w:br/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619166" w14:textId="77777777" w:rsidR="0028694C" w:rsidRPr="0028694C" w:rsidRDefault="0028694C" w:rsidP="0028694C">
            <w:pPr>
              <w:pStyle w:val="Default"/>
              <w:numPr>
                <w:ilvl w:val="0"/>
                <w:numId w:val="24"/>
              </w:numPr>
            </w:pPr>
            <w:r w:rsidRPr="0028694C">
              <w:lastRenderedPageBreak/>
              <w:t>R/ Realicé actividades en este periodo acorde con jornadas y eventos de campo e intervino en la población a cargo (nadadores nacidos entre los años 2010-11-12) a través de sesiones de entrenamiento para desarrollar los objetivos propuestos en la planificación que se tiene.</w:t>
            </w:r>
          </w:p>
          <w:p w14:paraId="6413BAB0" w14:textId="77777777" w:rsidR="0028694C" w:rsidRPr="0028694C" w:rsidRDefault="0028694C" w:rsidP="0028694C">
            <w:pPr>
              <w:pStyle w:val="Default"/>
            </w:pPr>
            <w:r w:rsidRPr="0028694C">
              <w:br/>
            </w:r>
            <w:r w:rsidRPr="0028694C">
              <w:br/>
            </w:r>
            <w:r w:rsidRPr="0028694C">
              <w:br/>
            </w:r>
            <w:r w:rsidRPr="0028694C">
              <w:br/>
            </w:r>
          </w:p>
          <w:p w14:paraId="63EDDA76" w14:textId="77777777" w:rsidR="0028694C" w:rsidRPr="0028694C" w:rsidRDefault="0028694C" w:rsidP="0028694C">
            <w:pPr>
              <w:pStyle w:val="Default"/>
              <w:numPr>
                <w:ilvl w:val="0"/>
                <w:numId w:val="25"/>
              </w:numPr>
            </w:pPr>
            <w:r w:rsidRPr="0028694C">
              <w:t>R/ Usé Fichas de inscripción en la plataforma SIDER y de forma física (diligenciadas a mano).</w:t>
            </w:r>
          </w:p>
          <w:p w14:paraId="36E2C99E" w14:textId="77777777" w:rsidR="0028694C" w:rsidRPr="0028694C" w:rsidRDefault="0028694C" w:rsidP="0028694C">
            <w:pPr>
              <w:pStyle w:val="Default"/>
              <w:numPr>
                <w:ilvl w:val="0"/>
                <w:numId w:val="26"/>
              </w:numPr>
            </w:pPr>
            <w:r w:rsidRPr="0028694C">
              <w:t xml:space="preserve">R/ Asistí a reunión de trabajo realizada con entrenadores para ver el avance en los convocados a la selección </w:t>
            </w:r>
            <w:proofErr w:type="spellStart"/>
            <w:r w:rsidRPr="0028694C">
              <w:t>cali</w:t>
            </w:r>
            <w:proofErr w:type="spellEnd"/>
            <w:r w:rsidRPr="0028694C">
              <w:t xml:space="preserve"> para los juegos departamentales. </w:t>
            </w:r>
          </w:p>
          <w:p w14:paraId="355D89B1" w14:textId="77777777" w:rsidR="0028694C" w:rsidRPr="0028694C" w:rsidRDefault="0028694C" w:rsidP="0028694C">
            <w:pPr>
              <w:pStyle w:val="Default"/>
            </w:pPr>
            <w:r w:rsidRPr="0028694C">
              <w:br/>
            </w:r>
          </w:p>
          <w:p w14:paraId="6078163A" w14:textId="77777777" w:rsidR="0028694C" w:rsidRPr="0028694C" w:rsidRDefault="0028694C" w:rsidP="0028694C">
            <w:pPr>
              <w:pStyle w:val="Default"/>
              <w:numPr>
                <w:ilvl w:val="0"/>
                <w:numId w:val="27"/>
              </w:numPr>
            </w:pPr>
            <w:r w:rsidRPr="0028694C">
              <w:t>R/ Realicé actividades como ejercer la ejecución de las sesiones de entrenamiento y hacer cumplir con el contenido de estas planeaciones.</w:t>
            </w:r>
          </w:p>
          <w:p w14:paraId="79F9A17C" w14:textId="77777777" w:rsidR="0028694C" w:rsidRPr="0028694C" w:rsidRDefault="0028694C" w:rsidP="0028694C">
            <w:pPr>
              <w:pStyle w:val="Default"/>
              <w:numPr>
                <w:ilvl w:val="0"/>
                <w:numId w:val="28"/>
              </w:numPr>
            </w:pPr>
            <w:r w:rsidRPr="0028694C">
              <w:t>R/ Realicé el cumplimiento de otras actividades asignadas (formatos, planillas, listados de asistencia, registro fotográfico, mesas de trabajo).</w:t>
            </w:r>
          </w:p>
          <w:p w14:paraId="78B4F9E5" w14:textId="77777777" w:rsidR="0028694C" w:rsidRPr="0028694C" w:rsidRDefault="0028694C" w:rsidP="0028694C">
            <w:pPr>
              <w:pStyle w:val="Default"/>
            </w:pPr>
          </w:p>
        </w:tc>
      </w:tr>
    </w:tbl>
    <w:p w14:paraId="38A31E7B" w14:textId="77777777" w:rsidR="00C751E3" w:rsidRDefault="00C751E3" w:rsidP="0092241A">
      <w:pPr>
        <w:pStyle w:val="Default"/>
      </w:pPr>
    </w:p>
    <w:p w14:paraId="08AA7558" w14:textId="77777777" w:rsidR="00D21B86" w:rsidRDefault="00D21B86" w:rsidP="0092241A">
      <w:pPr>
        <w:pStyle w:val="Default"/>
      </w:pPr>
    </w:p>
    <w:p w14:paraId="02025DA5" w14:textId="25FF7F2B" w:rsidR="007C5227" w:rsidRPr="00BA1E44" w:rsidRDefault="0092241A" w:rsidP="00BA1E44">
      <w:pPr>
        <w:pStyle w:val="NormalWeb"/>
        <w:spacing w:before="0" w:beforeAutospacing="0" w:after="0" w:afterAutospacing="0"/>
        <w:jc w:val="both"/>
      </w:pPr>
      <w:r>
        <w:t xml:space="preserve"> </w:t>
      </w:r>
      <w:r w:rsidR="002A5A29"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2FCF3538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3B397A9D" w14:textId="64D524A1" w:rsidR="007C5227" w:rsidRDefault="007C5227" w:rsidP="007C5227">
      <w:pPr>
        <w:pStyle w:val="Textoindependiente"/>
        <w:rPr>
          <w:rFonts w:ascii="Arial" w:hAnsi="Arial" w:cs="Arial"/>
          <w:b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3"/>
        <w:gridCol w:w="4930"/>
      </w:tblGrid>
      <w:tr w:rsidR="0028694C" w:rsidRPr="0028694C" w14:paraId="1EF7066F" w14:textId="77777777">
        <w:trPr>
          <w:trHeight w:val="1900"/>
          <w:jc w:val="center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119DD0" w14:textId="77777777" w:rsidR="0028694C" w:rsidRPr="0028694C" w:rsidRDefault="0028694C" w:rsidP="0028694C">
            <w:pPr>
              <w:pStyle w:val="NormalWeb"/>
              <w:rPr>
                <w:rFonts w:ascii="ArialMT" w:hAnsi="ArialMT"/>
                <w:sz w:val="20"/>
                <w:szCs w:val="20"/>
              </w:rPr>
            </w:pPr>
            <w:r w:rsidRPr="0028694C">
              <w:rPr>
                <w:rFonts w:ascii="ArialMT" w:hAnsi="ArialMT"/>
                <w:sz w:val="20"/>
                <w:szCs w:val="20"/>
              </w:rPr>
              <w:t xml:space="preserve">1.Apoyar la </w:t>
            </w:r>
            <w:proofErr w:type="spellStart"/>
            <w:r w:rsidRPr="0028694C">
              <w:rPr>
                <w:rFonts w:ascii="ArialMT" w:hAnsi="ArialMT"/>
                <w:sz w:val="20"/>
                <w:szCs w:val="20"/>
              </w:rPr>
              <w:t>realización</w:t>
            </w:r>
            <w:proofErr w:type="spellEnd"/>
            <w:r w:rsidRPr="0028694C">
              <w:rPr>
                <w:rFonts w:ascii="ArialMT" w:hAnsi="ArialMT"/>
                <w:sz w:val="20"/>
                <w:szCs w:val="20"/>
              </w:rPr>
              <w:t xml:space="preserve"> y asistencia en el desarrollo de las actividades formativas y acciones facilitando los procesos del deporte competitivo acciones para la </w:t>
            </w:r>
            <w:proofErr w:type="spellStart"/>
            <w:r w:rsidRPr="0028694C">
              <w:rPr>
                <w:rFonts w:ascii="ArialMT" w:hAnsi="ArialMT"/>
                <w:sz w:val="20"/>
                <w:szCs w:val="20"/>
              </w:rPr>
              <w:t>organización</w:t>
            </w:r>
            <w:proofErr w:type="spellEnd"/>
            <w:r w:rsidRPr="0028694C">
              <w:rPr>
                <w:rFonts w:ascii="ArialMT" w:hAnsi="ArialMT"/>
                <w:sz w:val="20"/>
                <w:szCs w:val="20"/>
              </w:rPr>
              <w:t xml:space="preserve"> y desarrollo del deporte competitivo. </w:t>
            </w:r>
          </w:p>
          <w:p w14:paraId="60DFDC7F" w14:textId="77777777" w:rsidR="0028694C" w:rsidRPr="0028694C" w:rsidRDefault="0028694C" w:rsidP="0028694C">
            <w:pPr>
              <w:pStyle w:val="NormalWeb"/>
              <w:shd w:val="clear" w:color="auto" w:fill="FFFFFF"/>
              <w:rPr>
                <w:rFonts w:ascii="ArialMT" w:hAnsi="ArialMT"/>
                <w:sz w:val="20"/>
                <w:szCs w:val="20"/>
              </w:rPr>
            </w:pPr>
          </w:p>
          <w:p w14:paraId="071AED3A" w14:textId="77777777" w:rsidR="0028694C" w:rsidRPr="0028694C" w:rsidRDefault="0028694C" w:rsidP="0028694C">
            <w:pPr>
              <w:pStyle w:val="NormalWeb"/>
              <w:rPr>
                <w:rFonts w:ascii="ArialMT" w:hAnsi="ArialMT"/>
                <w:sz w:val="20"/>
                <w:szCs w:val="20"/>
              </w:rPr>
            </w:pPr>
            <w:r w:rsidRPr="0028694C">
              <w:rPr>
                <w:rFonts w:ascii="ArialMT" w:hAnsi="ArialMT"/>
                <w:sz w:val="20"/>
                <w:szCs w:val="20"/>
              </w:rPr>
              <w:t xml:space="preserve">2.Apoyar en la </w:t>
            </w:r>
            <w:proofErr w:type="spellStart"/>
            <w:r w:rsidRPr="0028694C">
              <w:rPr>
                <w:rFonts w:ascii="ArialMT" w:hAnsi="ArialMT"/>
                <w:sz w:val="20"/>
                <w:szCs w:val="20"/>
              </w:rPr>
              <w:t>elaboración</w:t>
            </w:r>
            <w:proofErr w:type="spellEnd"/>
            <w:r w:rsidRPr="0028694C">
              <w:rPr>
                <w:rFonts w:ascii="ArialMT" w:hAnsi="ArialMT"/>
                <w:sz w:val="20"/>
                <w:szCs w:val="20"/>
              </w:rPr>
              <w:t xml:space="preserve"> y </w:t>
            </w:r>
            <w:proofErr w:type="spellStart"/>
            <w:r w:rsidRPr="0028694C">
              <w:rPr>
                <w:rFonts w:ascii="ArialMT" w:hAnsi="ArialMT"/>
                <w:sz w:val="20"/>
                <w:szCs w:val="20"/>
              </w:rPr>
              <w:t>presentación</w:t>
            </w:r>
            <w:proofErr w:type="spellEnd"/>
            <w:r w:rsidRPr="0028694C">
              <w:rPr>
                <w:rFonts w:ascii="ArialMT" w:hAnsi="ArialMT"/>
                <w:sz w:val="20"/>
                <w:szCs w:val="20"/>
              </w:rPr>
              <w:t xml:space="preserve"> de informes, en el registro de beneficiarios a </w:t>
            </w:r>
            <w:proofErr w:type="spellStart"/>
            <w:r w:rsidRPr="0028694C">
              <w:rPr>
                <w:rFonts w:ascii="ArialMT" w:hAnsi="ArialMT"/>
                <w:sz w:val="20"/>
                <w:szCs w:val="20"/>
              </w:rPr>
              <w:t>través</w:t>
            </w:r>
            <w:proofErr w:type="spellEnd"/>
            <w:r w:rsidRPr="0028694C">
              <w:rPr>
                <w:rFonts w:ascii="ArialMT" w:hAnsi="ArialMT"/>
                <w:sz w:val="20"/>
                <w:szCs w:val="20"/>
              </w:rPr>
              <w:t xml:space="preserve"> de la plataforma SIDER, en la </w:t>
            </w:r>
            <w:proofErr w:type="spellStart"/>
            <w:r w:rsidRPr="0028694C">
              <w:rPr>
                <w:rFonts w:ascii="ArialMT" w:hAnsi="ArialMT"/>
                <w:sz w:val="20"/>
                <w:szCs w:val="20"/>
              </w:rPr>
              <w:t>recopilación</w:t>
            </w:r>
            <w:proofErr w:type="spellEnd"/>
            <w:r w:rsidRPr="0028694C">
              <w:rPr>
                <w:rFonts w:ascii="ArialMT" w:hAnsi="ArialMT"/>
                <w:sz w:val="20"/>
                <w:szCs w:val="20"/>
              </w:rPr>
              <w:t xml:space="preserve"> de registros </w:t>
            </w:r>
            <w:proofErr w:type="spellStart"/>
            <w:r w:rsidRPr="0028694C">
              <w:rPr>
                <w:rFonts w:ascii="ArialMT" w:hAnsi="ArialMT"/>
                <w:sz w:val="20"/>
                <w:szCs w:val="20"/>
              </w:rPr>
              <w:t>fotográficos</w:t>
            </w:r>
            <w:proofErr w:type="spellEnd"/>
            <w:r w:rsidRPr="0028694C">
              <w:rPr>
                <w:rFonts w:ascii="ArialMT" w:hAnsi="ArialMT"/>
                <w:sz w:val="20"/>
                <w:szCs w:val="20"/>
              </w:rPr>
              <w:t xml:space="preserve">, o en la </w:t>
            </w:r>
            <w:proofErr w:type="spellStart"/>
            <w:r w:rsidRPr="0028694C">
              <w:rPr>
                <w:rFonts w:ascii="ArialMT" w:hAnsi="ArialMT"/>
                <w:sz w:val="20"/>
                <w:szCs w:val="20"/>
              </w:rPr>
              <w:t>actualización</w:t>
            </w:r>
            <w:proofErr w:type="spellEnd"/>
            <w:r w:rsidRPr="0028694C">
              <w:rPr>
                <w:rFonts w:ascii="ArialMT" w:hAnsi="ArialMT"/>
                <w:sz w:val="20"/>
                <w:szCs w:val="20"/>
              </w:rPr>
              <w:t xml:space="preserve"> de bases de datos asociadas a las jornadas y eventos realizados. </w:t>
            </w:r>
          </w:p>
          <w:p w14:paraId="2F0B6B91" w14:textId="77777777" w:rsidR="0028694C" w:rsidRPr="0028694C" w:rsidRDefault="0028694C" w:rsidP="0028694C">
            <w:pPr>
              <w:pStyle w:val="NormalWeb"/>
              <w:rPr>
                <w:rFonts w:ascii="ArialMT" w:hAnsi="ArialMT"/>
                <w:sz w:val="20"/>
                <w:szCs w:val="20"/>
              </w:rPr>
            </w:pPr>
            <w:r w:rsidRPr="0028694C">
              <w:rPr>
                <w:rFonts w:ascii="ArialMT" w:hAnsi="ArialMT"/>
                <w:sz w:val="20"/>
                <w:szCs w:val="20"/>
              </w:rPr>
              <w:t xml:space="preserve">3.Asistir o brindar apoyo en reuniones, capacitaciones o espacios formativos convocados por el </w:t>
            </w:r>
            <w:proofErr w:type="spellStart"/>
            <w:r w:rsidRPr="0028694C">
              <w:rPr>
                <w:rFonts w:ascii="ArialMT" w:hAnsi="ArialMT"/>
                <w:sz w:val="20"/>
                <w:szCs w:val="20"/>
              </w:rPr>
              <w:t>área</w:t>
            </w:r>
            <w:proofErr w:type="spellEnd"/>
            <w:r w:rsidRPr="0028694C">
              <w:rPr>
                <w:rFonts w:ascii="ArialMT" w:hAnsi="ArialMT"/>
                <w:sz w:val="20"/>
                <w:szCs w:val="20"/>
              </w:rPr>
              <w:t xml:space="preserve"> de Fomento, o que </w:t>
            </w:r>
            <w:proofErr w:type="spellStart"/>
            <w:r w:rsidRPr="0028694C">
              <w:rPr>
                <w:rFonts w:ascii="ArialMT" w:hAnsi="ArialMT"/>
                <w:sz w:val="20"/>
                <w:szCs w:val="20"/>
              </w:rPr>
              <w:t>estén</w:t>
            </w:r>
            <w:proofErr w:type="spellEnd"/>
            <w:r w:rsidRPr="0028694C">
              <w:rPr>
                <w:rFonts w:ascii="ArialMT" w:hAnsi="ArialMT"/>
                <w:sz w:val="20"/>
                <w:szCs w:val="20"/>
              </w:rPr>
              <w:t xml:space="preserve"> directamente relacionados con las funciones del cargo y el desarrollo del programa. </w:t>
            </w:r>
          </w:p>
          <w:p w14:paraId="642A5491" w14:textId="77777777" w:rsidR="0028694C" w:rsidRPr="0028694C" w:rsidRDefault="0028694C" w:rsidP="0028694C">
            <w:pPr>
              <w:pStyle w:val="NormalWeb"/>
              <w:rPr>
                <w:rFonts w:ascii="ArialMT" w:hAnsi="ArialMT"/>
                <w:sz w:val="20"/>
                <w:szCs w:val="20"/>
              </w:rPr>
            </w:pPr>
            <w:r w:rsidRPr="0028694C">
              <w:rPr>
                <w:rFonts w:ascii="ArialMT" w:hAnsi="ArialMT"/>
                <w:sz w:val="20"/>
                <w:szCs w:val="20"/>
              </w:rPr>
              <w:t xml:space="preserve">4.Brindar apoyo en actividades operativas, </w:t>
            </w:r>
            <w:proofErr w:type="spellStart"/>
            <w:r w:rsidRPr="0028694C">
              <w:rPr>
                <w:rFonts w:ascii="ArialMT" w:hAnsi="ArialMT"/>
                <w:sz w:val="20"/>
                <w:szCs w:val="20"/>
              </w:rPr>
              <w:t>logísticas</w:t>
            </w:r>
            <w:proofErr w:type="spellEnd"/>
            <w:r w:rsidRPr="0028694C">
              <w:rPr>
                <w:rFonts w:ascii="ArialMT" w:hAnsi="ArialMT"/>
                <w:sz w:val="20"/>
                <w:szCs w:val="20"/>
              </w:rPr>
              <w:t xml:space="preserve"> o asistenciales de </w:t>
            </w:r>
            <w:proofErr w:type="spellStart"/>
            <w:r w:rsidRPr="0028694C">
              <w:rPr>
                <w:rFonts w:ascii="ArialMT" w:hAnsi="ArialMT"/>
                <w:sz w:val="20"/>
                <w:szCs w:val="20"/>
              </w:rPr>
              <w:t>carácter</w:t>
            </w:r>
            <w:proofErr w:type="spellEnd"/>
            <w:r w:rsidRPr="0028694C">
              <w:rPr>
                <w:rFonts w:ascii="ArialMT" w:hAnsi="ArialMT"/>
                <w:sz w:val="20"/>
                <w:szCs w:val="20"/>
              </w:rPr>
              <w:t xml:space="preserve"> misional, requeridas por la </w:t>
            </w:r>
            <w:proofErr w:type="spellStart"/>
            <w:r w:rsidRPr="0028694C">
              <w:rPr>
                <w:rFonts w:ascii="ArialMT" w:hAnsi="ArialMT"/>
                <w:sz w:val="20"/>
                <w:szCs w:val="20"/>
              </w:rPr>
              <w:t>Secretaría</w:t>
            </w:r>
            <w:proofErr w:type="spellEnd"/>
            <w:r w:rsidRPr="0028694C">
              <w:rPr>
                <w:rFonts w:ascii="ArialMT" w:hAnsi="ArialMT"/>
                <w:sz w:val="20"/>
                <w:szCs w:val="20"/>
              </w:rPr>
              <w:t xml:space="preserve"> del Deporte y la </w:t>
            </w:r>
            <w:proofErr w:type="spellStart"/>
            <w:r w:rsidRPr="0028694C">
              <w:rPr>
                <w:rFonts w:ascii="ArialMT" w:hAnsi="ArialMT"/>
                <w:sz w:val="20"/>
                <w:szCs w:val="20"/>
              </w:rPr>
              <w:t>Recreación</w:t>
            </w:r>
            <w:proofErr w:type="spellEnd"/>
            <w:r w:rsidRPr="0028694C">
              <w:rPr>
                <w:rFonts w:ascii="ArialMT" w:hAnsi="ArialMT"/>
                <w:sz w:val="20"/>
                <w:szCs w:val="20"/>
              </w:rPr>
              <w:t>, en cumplimiento del objeto contractual. </w:t>
            </w:r>
          </w:p>
          <w:p w14:paraId="46FB3609" w14:textId="77777777" w:rsidR="0028694C" w:rsidRPr="0028694C" w:rsidRDefault="0028694C" w:rsidP="0028694C">
            <w:pPr>
              <w:pStyle w:val="NormalWeb"/>
              <w:shd w:val="clear" w:color="auto" w:fill="FFFFFF"/>
              <w:rPr>
                <w:rFonts w:ascii="ArialMT" w:hAnsi="ArialMT"/>
                <w:sz w:val="20"/>
                <w:szCs w:val="20"/>
              </w:rPr>
            </w:pPr>
          </w:p>
          <w:p w14:paraId="2E54DEAC" w14:textId="77777777" w:rsidR="0028694C" w:rsidRPr="0028694C" w:rsidRDefault="0028694C" w:rsidP="0028694C">
            <w:pPr>
              <w:pStyle w:val="NormalWeb"/>
              <w:rPr>
                <w:rFonts w:ascii="ArialMT" w:hAnsi="ArialMT"/>
                <w:sz w:val="20"/>
                <w:szCs w:val="20"/>
              </w:rPr>
            </w:pPr>
            <w:r w:rsidRPr="0028694C">
              <w:rPr>
                <w:rFonts w:ascii="ArialMT" w:hAnsi="ArialMT"/>
                <w:sz w:val="20"/>
                <w:szCs w:val="20"/>
              </w:rPr>
              <w:t xml:space="preserve">5.Las </w:t>
            </w:r>
            <w:proofErr w:type="spellStart"/>
            <w:r w:rsidRPr="0028694C">
              <w:rPr>
                <w:rFonts w:ascii="ArialMT" w:hAnsi="ArialMT"/>
                <w:sz w:val="20"/>
                <w:szCs w:val="20"/>
              </w:rPr>
              <w:t>demás</w:t>
            </w:r>
            <w:proofErr w:type="spellEnd"/>
            <w:r w:rsidRPr="0028694C">
              <w:rPr>
                <w:rFonts w:ascii="ArialMT" w:hAnsi="ArialMT"/>
                <w:sz w:val="20"/>
                <w:szCs w:val="20"/>
              </w:rPr>
              <w:t xml:space="preserve"> relacionadas con el desarrollo del objeto contractual. </w:t>
            </w:r>
          </w:p>
          <w:p w14:paraId="08EF3970" w14:textId="77777777" w:rsidR="0028694C" w:rsidRPr="0028694C" w:rsidRDefault="0028694C" w:rsidP="0028694C">
            <w:pPr>
              <w:pStyle w:val="NormalWeb"/>
              <w:shd w:val="clear" w:color="auto" w:fill="FFFFFF"/>
              <w:rPr>
                <w:rFonts w:ascii="ArialMT" w:hAnsi="ArialMT"/>
                <w:sz w:val="20"/>
                <w:szCs w:val="20"/>
              </w:rPr>
            </w:pPr>
            <w:r w:rsidRPr="0028694C">
              <w:rPr>
                <w:rFonts w:ascii="ArialMT" w:hAnsi="ArialMT"/>
                <w:sz w:val="20"/>
                <w:szCs w:val="20"/>
              </w:rPr>
              <w:br/>
            </w:r>
            <w:r w:rsidRPr="0028694C">
              <w:rPr>
                <w:rFonts w:ascii="ArialMT" w:hAnsi="ArialMT"/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7B4611" w14:textId="77777777" w:rsidR="0028694C" w:rsidRPr="0028694C" w:rsidRDefault="0028694C" w:rsidP="0028694C">
            <w:pPr>
              <w:pStyle w:val="NormalWeb"/>
              <w:numPr>
                <w:ilvl w:val="0"/>
                <w:numId w:val="29"/>
              </w:numPr>
              <w:shd w:val="clear" w:color="auto" w:fill="FFFFFF"/>
              <w:rPr>
                <w:rFonts w:ascii="ArialMT" w:hAnsi="ArialMT"/>
                <w:sz w:val="20"/>
                <w:szCs w:val="20"/>
              </w:rPr>
            </w:pPr>
            <w:r w:rsidRPr="0028694C">
              <w:rPr>
                <w:rFonts w:ascii="ArialMT" w:hAnsi="ArialMT"/>
                <w:sz w:val="20"/>
                <w:szCs w:val="20"/>
              </w:rPr>
              <w:t>R/ Realicé actividades en este periodo acorde con jornadas y eventos de campo e intervino en la población a cargo (nadadores nacidos entre los años 2010-11-12) a través de sesiones de entrenamiento para desarrollar los objetivos propuestos en la planificación que se tiene.</w:t>
            </w:r>
          </w:p>
          <w:p w14:paraId="003BE5DA" w14:textId="77777777" w:rsidR="0028694C" w:rsidRPr="0028694C" w:rsidRDefault="0028694C" w:rsidP="0028694C">
            <w:pPr>
              <w:pStyle w:val="NormalWeb"/>
              <w:shd w:val="clear" w:color="auto" w:fill="FFFFFF"/>
              <w:rPr>
                <w:rFonts w:ascii="ArialMT" w:hAnsi="ArialMT"/>
                <w:sz w:val="20"/>
                <w:szCs w:val="20"/>
              </w:rPr>
            </w:pPr>
            <w:r w:rsidRPr="0028694C">
              <w:rPr>
                <w:rFonts w:ascii="ArialMT" w:hAnsi="ArialMT"/>
                <w:sz w:val="20"/>
                <w:szCs w:val="20"/>
              </w:rPr>
              <w:br/>
            </w:r>
            <w:r w:rsidRPr="0028694C">
              <w:rPr>
                <w:rFonts w:ascii="ArialMT" w:hAnsi="ArialMT"/>
                <w:sz w:val="20"/>
                <w:szCs w:val="20"/>
              </w:rPr>
              <w:br/>
            </w:r>
            <w:r w:rsidRPr="0028694C">
              <w:rPr>
                <w:rFonts w:ascii="ArialMT" w:hAnsi="ArialMT"/>
                <w:sz w:val="20"/>
                <w:szCs w:val="20"/>
              </w:rPr>
              <w:br/>
            </w:r>
            <w:r w:rsidRPr="0028694C">
              <w:rPr>
                <w:rFonts w:ascii="ArialMT" w:hAnsi="ArialMT"/>
                <w:sz w:val="20"/>
                <w:szCs w:val="20"/>
              </w:rPr>
              <w:br/>
            </w:r>
          </w:p>
          <w:p w14:paraId="14ED9059" w14:textId="77777777" w:rsidR="0028694C" w:rsidRPr="0028694C" w:rsidRDefault="0028694C" w:rsidP="0028694C">
            <w:pPr>
              <w:pStyle w:val="NormalWeb"/>
              <w:numPr>
                <w:ilvl w:val="0"/>
                <w:numId w:val="30"/>
              </w:numPr>
              <w:shd w:val="clear" w:color="auto" w:fill="FFFFFF"/>
              <w:rPr>
                <w:rFonts w:ascii="ArialMT" w:hAnsi="ArialMT"/>
                <w:sz w:val="20"/>
                <w:szCs w:val="20"/>
              </w:rPr>
            </w:pPr>
            <w:r w:rsidRPr="0028694C">
              <w:rPr>
                <w:rFonts w:ascii="ArialMT" w:hAnsi="ArialMT"/>
                <w:sz w:val="20"/>
                <w:szCs w:val="20"/>
              </w:rPr>
              <w:t>R/ Usé Fichas de inscripción en la plataforma SIDER y de forma física (diligenciadas a mano).</w:t>
            </w:r>
          </w:p>
          <w:p w14:paraId="78C769FE" w14:textId="77777777" w:rsidR="0028694C" w:rsidRPr="0028694C" w:rsidRDefault="0028694C" w:rsidP="0028694C">
            <w:pPr>
              <w:pStyle w:val="NormalWeb"/>
              <w:numPr>
                <w:ilvl w:val="0"/>
                <w:numId w:val="31"/>
              </w:numPr>
              <w:rPr>
                <w:rFonts w:ascii="ArialMT" w:hAnsi="ArialMT"/>
                <w:sz w:val="20"/>
                <w:szCs w:val="20"/>
              </w:rPr>
            </w:pPr>
            <w:r w:rsidRPr="0028694C">
              <w:rPr>
                <w:rFonts w:ascii="ArialMT" w:hAnsi="ArialMT"/>
                <w:sz w:val="20"/>
                <w:szCs w:val="20"/>
              </w:rPr>
              <w:t xml:space="preserve">R/ Asistí a </w:t>
            </w:r>
            <w:proofErr w:type="gramStart"/>
            <w:r w:rsidRPr="0028694C">
              <w:rPr>
                <w:rFonts w:ascii="ArialMT" w:hAnsi="ArialMT"/>
                <w:sz w:val="20"/>
                <w:szCs w:val="20"/>
              </w:rPr>
              <w:t>mesas  de</w:t>
            </w:r>
            <w:proofErr w:type="gramEnd"/>
            <w:r w:rsidRPr="0028694C">
              <w:rPr>
                <w:rFonts w:ascii="ArialMT" w:hAnsi="ArialMT"/>
                <w:sz w:val="20"/>
                <w:szCs w:val="20"/>
              </w:rPr>
              <w:t xml:space="preserve"> trabajo realizada con entrenadores para ver el avance en los convocados a la selección </w:t>
            </w:r>
            <w:proofErr w:type="spellStart"/>
            <w:r w:rsidRPr="0028694C">
              <w:rPr>
                <w:rFonts w:ascii="ArialMT" w:hAnsi="ArialMT"/>
                <w:sz w:val="20"/>
                <w:szCs w:val="20"/>
              </w:rPr>
              <w:t>cali</w:t>
            </w:r>
            <w:proofErr w:type="spellEnd"/>
            <w:r w:rsidRPr="0028694C">
              <w:rPr>
                <w:rFonts w:ascii="ArialMT" w:hAnsi="ArialMT"/>
                <w:sz w:val="20"/>
                <w:szCs w:val="20"/>
              </w:rPr>
              <w:t xml:space="preserve"> para los juegos departamentales.</w:t>
            </w:r>
          </w:p>
          <w:p w14:paraId="153A1E4F" w14:textId="77777777" w:rsidR="0028694C" w:rsidRPr="0028694C" w:rsidRDefault="0028694C" w:rsidP="0028694C">
            <w:pPr>
              <w:pStyle w:val="NormalWeb"/>
              <w:shd w:val="clear" w:color="auto" w:fill="FFFFFF"/>
              <w:rPr>
                <w:rFonts w:ascii="ArialMT" w:hAnsi="ArialMT"/>
                <w:sz w:val="20"/>
                <w:szCs w:val="20"/>
              </w:rPr>
            </w:pPr>
            <w:r w:rsidRPr="0028694C">
              <w:rPr>
                <w:rFonts w:ascii="ArialMT" w:hAnsi="ArialMT"/>
                <w:sz w:val="20"/>
                <w:szCs w:val="20"/>
              </w:rPr>
              <w:br/>
            </w:r>
          </w:p>
          <w:p w14:paraId="71A96B14" w14:textId="77777777" w:rsidR="0028694C" w:rsidRPr="0028694C" w:rsidRDefault="0028694C" w:rsidP="0028694C">
            <w:pPr>
              <w:pStyle w:val="NormalWeb"/>
              <w:numPr>
                <w:ilvl w:val="0"/>
                <w:numId w:val="32"/>
              </w:numPr>
              <w:shd w:val="clear" w:color="auto" w:fill="FFFFFF"/>
              <w:rPr>
                <w:rFonts w:ascii="ArialMT" w:hAnsi="ArialMT"/>
                <w:sz w:val="20"/>
                <w:szCs w:val="20"/>
              </w:rPr>
            </w:pPr>
            <w:r w:rsidRPr="0028694C">
              <w:rPr>
                <w:rFonts w:ascii="ArialMT" w:hAnsi="ArialMT"/>
                <w:sz w:val="20"/>
                <w:szCs w:val="20"/>
              </w:rPr>
              <w:t>R/ Realicé actividades como ejercer la ejecución de las sesiones de entrenamiento y hacer cumplir con el contenido de estas planeaciones.</w:t>
            </w:r>
          </w:p>
          <w:p w14:paraId="0B7DC8D1" w14:textId="77777777" w:rsidR="0028694C" w:rsidRPr="0028694C" w:rsidRDefault="0028694C" w:rsidP="0028694C">
            <w:pPr>
              <w:pStyle w:val="NormalWeb"/>
              <w:numPr>
                <w:ilvl w:val="0"/>
                <w:numId w:val="33"/>
              </w:numPr>
              <w:rPr>
                <w:rFonts w:ascii="ArialMT" w:hAnsi="ArialMT"/>
                <w:sz w:val="20"/>
                <w:szCs w:val="20"/>
              </w:rPr>
            </w:pPr>
            <w:r w:rsidRPr="0028694C">
              <w:rPr>
                <w:rFonts w:ascii="ArialMT" w:hAnsi="ArialMT"/>
                <w:sz w:val="20"/>
                <w:szCs w:val="20"/>
              </w:rPr>
              <w:t>R/ Realicé el cumplimiento de otras actividades asignadas (formatos, planillas, listados de asistencia, registro fotográfico, mesas de trabajo).</w:t>
            </w:r>
          </w:p>
          <w:p w14:paraId="738DB8CA" w14:textId="77777777" w:rsidR="0028694C" w:rsidRPr="0028694C" w:rsidRDefault="0028694C" w:rsidP="0028694C">
            <w:pPr>
              <w:pStyle w:val="NormalWeb"/>
              <w:shd w:val="clear" w:color="auto" w:fill="FFFFFF"/>
              <w:rPr>
                <w:rFonts w:ascii="ArialMT" w:hAnsi="ArialMT"/>
                <w:sz w:val="20"/>
                <w:szCs w:val="20"/>
              </w:rPr>
            </w:pPr>
          </w:p>
        </w:tc>
      </w:tr>
    </w:tbl>
    <w:p w14:paraId="47C87974" w14:textId="1395A9AB" w:rsidR="00C751E3" w:rsidRPr="00C751E3" w:rsidRDefault="00C751E3" w:rsidP="00C751E3">
      <w:pPr>
        <w:pStyle w:val="NormalWeb"/>
        <w:shd w:val="clear" w:color="auto" w:fill="FFFFFF"/>
        <w:rPr>
          <w:sz w:val="20"/>
          <w:szCs w:val="20"/>
        </w:rPr>
      </w:pPr>
      <w:r w:rsidRPr="00C751E3">
        <w:rPr>
          <w:rFonts w:ascii="ArialMT" w:hAnsi="ArialMT"/>
          <w:sz w:val="20"/>
          <w:szCs w:val="20"/>
        </w:rPr>
        <w:lastRenderedPageBreak/>
        <w:t xml:space="preserve"> </w:t>
      </w:r>
    </w:p>
    <w:p w14:paraId="60AD093C" w14:textId="69483B21" w:rsidR="000B0070" w:rsidRDefault="000B0070" w:rsidP="000B0070">
      <w:pPr>
        <w:pStyle w:val="NormalWeb"/>
        <w:shd w:val="clear" w:color="auto" w:fill="FFFFFF"/>
        <w:suppressAutoHyphens/>
        <w:spacing w:before="280" w:beforeAutospacing="0" w:after="280" w:afterAutospacing="0"/>
        <w:textAlignment w:val="baseline"/>
      </w:pPr>
    </w:p>
    <w:p w14:paraId="1B26B95B" w14:textId="60EC23E4" w:rsidR="000B0070" w:rsidRDefault="000B0070" w:rsidP="000B0070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>
        <w:rPr>
          <w:rFonts w:ascii="Arial" w:hAnsi="Arial" w:cs="Arial"/>
          <w:b/>
        </w:rPr>
        <w:t>CUART</w:t>
      </w:r>
      <w:r w:rsidRPr="00A82B09">
        <w:rPr>
          <w:rFonts w:ascii="Arial" w:hAnsi="Arial" w:cs="Arial"/>
          <w:b/>
        </w:rPr>
        <w:t>A CUOTA</w:t>
      </w: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976"/>
        <w:gridCol w:w="4897"/>
      </w:tblGrid>
      <w:tr w:rsidR="0028694C" w:rsidRPr="00767657" w14:paraId="4A5E9EDF" w14:textId="77777777" w:rsidTr="00AD74F1">
        <w:trPr>
          <w:trHeight w:val="1900"/>
          <w:jc w:val="center"/>
        </w:trPr>
        <w:tc>
          <w:tcPr>
            <w:tcW w:w="466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F7A6BCE" w14:textId="77777777" w:rsidR="0028694C" w:rsidRDefault="0028694C" w:rsidP="00AD74F1">
            <w:pPr>
              <w:pStyle w:val="NormalWeb"/>
              <w:shd w:val="clear" w:color="auto" w:fill="FFFFFF"/>
            </w:pPr>
            <w:r>
              <w:rPr>
                <w:rFonts w:ascii="ArialMT" w:hAnsi="ArialMT"/>
              </w:rPr>
              <w:t xml:space="preserve">1.Apoyar la </w:t>
            </w:r>
            <w:proofErr w:type="spellStart"/>
            <w:r>
              <w:rPr>
                <w:rFonts w:ascii="ArialMT" w:hAnsi="ArialMT"/>
              </w:rPr>
              <w:t>realización</w:t>
            </w:r>
            <w:proofErr w:type="spellEnd"/>
            <w:r>
              <w:rPr>
                <w:rFonts w:ascii="ArialMT" w:hAnsi="ArialMT"/>
              </w:rPr>
              <w:t xml:space="preserve"> y asistencia en el desarrollo de las actividades formativas y acciones facilitando los procesos del deporte competitivo acciones para la </w:t>
            </w:r>
            <w:proofErr w:type="spellStart"/>
            <w:r>
              <w:rPr>
                <w:rFonts w:ascii="ArialMT" w:hAnsi="ArialMT"/>
              </w:rPr>
              <w:t>organización</w:t>
            </w:r>
            <w:proofErr w:type="spellEnd"/>
            <w:r>
              <w:rPr>
                <w:rFonts w:ascii="ArialMT" w:hAnsi="ArialMT"/>
              </w:rPr>
              <w:t xml:space="preserve"> y desarrollo del deporte competitivo. </w:t>
            </w:r>
          </w:p>
          <w:p w14:paraId="4686C11C" w14:textId="77777777" w:rsidR="0028694C" w:rsidRDefault="0028694C" w:rsidP="00AD74F1">
            <w:pPr>
              <w:pStyle w:val="NormalWeb"/>
              <w:rPr>
                <w:rFonts w:ascii="ArialMT" w:hAnsi="ArialMT"/>
                <w:sz w:val="20"/>
                <w:szCs w:val="20"/>
              </w:rPr>
            </w:pPr>
          </w:p>
          <w:p w14:paraId="3AAB3201" w14:textId="77777777" w:rsidR="0028694C" w:rsidRPr="00767657" w:rsidRDefault="0028694C" w:rsidP="00AD74F1">
            <w:pPr>
              <w:pStyle w:val="NormalWeb"/>
              <w:shd w:val="clear" w:color="auto" w:fill="FFFFFF"/>
            </w:pPr>
            <w:r>
              <w:rPr>
                <w:rFonts w:ascii="ArialMT" w:hAnsi="ArialMT"/>
              </w:rPr>
              <w:t xml:space="preserve">2.Apoyar en la </w:t>
            </w:r>
            <w:proofErr w:type="spellStart"/>
            <w:r>
              <w:rPr>
                <w:rFonts w:ascii="ArialMT" w:hAnsi="ArialMT"/>
              </w:rPr>
              <w:t>elaboración</w:t>
            </w:r>
            <w:proofErr w:type="spellEnd"/>
            <w:r>
              <w:rPr>
                <w:rFonts w:ascii="ArialMT" w:hAnsi="ArialMT"/>
              </w:rPr>
              <w:t xml:space="preserve"> y </w:t>
            </w:r>
            <w:proofErr w:type="spellStart"/>
            <w:r>
              <w:rPr>
                <w:rFonts w:ascii="ArialMT" w:hAnsi="ArialMT"/>
              </w:rPr>
              <w:t>presentación</w:t>
            </w:r>
            <w:proofErr w:type="spellEnd"/>
            <w:r>
              <w:rPr>
                <w:rFonts w:ascii="ArialMT" w:hAnsi="ArialMT"/>
              </w:rPr>
              <w:t xml:space="preserve"> de informes, en el registro de beneficiarios a </w:t>
            </w:r>
            <w:proofErr w:type="spellStart"/>
            <w:r>
              <w:rPr>
                <w:rFonts w:ascii="ArialMT" w:hAnsi="ArialMT"/>
              </w:rPr>
              <w:t>través</w:t>
            </w:r>
            <w:proofErr w:type="spellEnd"/>
            <w:r>
              <w:rPr>
                <w:rFonts w:ascii="ArialMT" w:hAnsi="ArialMT"/>
              </w:rPr>
              <w:t xml:space="preserve"> de la plataforma SIDER, en la </w:t>
            </w:r>
            <w:proofErr w:type="spellStart"/>
            <w:r>
              <w:rPr>
                <w:rFonts w:ascii="ArialMT" w:hAnsi="ArialMT"/>
              </w:rPr>
              <w:t>recopilación</w:t>
            </w:r>
            <w:proofErr w:type="spellEnd"/>
            <w:r>
              <w:rPr>
                <w:rFonts w:ascii="ArialMT" w:hAnsi="ArialMT"/>
              </w:rPr>
              <w:t xml:space="preserve"> de registros </w:t>
            </w:r>
            <w:proofErr w:type="spellStart"/>
            <w:r>
              <w:rPr>
                <w:rFonts w:ascii="ArialMT" w:hAnsi="ArialMT"/>
              </w:rPr>
              <w:t>fotográficos</w:t>
            </w:r>
            <w:proofErr w:type="spellEnd"/>
            <w:r>
              <w:rPr>
                <w:rFonts w:ascii="ArialMT" w:hAnsi="ArialMT"/>
              </w:rPr>
              <w:t xml:space="preserve">, o en la </w:t>
            </w:r>
            <w:proofErr w:type="spellStart"/>
            <w:r>
              <w:rPr>
                <w:rFonts w:ascii="ArialMT" w:hAnsi="ArialMT"/>
              </w:rPr>
              <w:t>actualización</w:t>
            </w:r>
            <w:proofErr w:type="spellEnd"/>
            <w:r>
              <w:rPr>
                <w:rFonts w:ascii="ArialMT" w:hAnsi="ArialMT"/>
              </w:rPr>
              <w:t xml:space="preserve"> de bases de datos asociadas a las jornadas y eventos realizados. </w:t>
            </w:r>
          </w:p>
          <w:p w14:paraId="54AA1A3E" w14:textId="77777777" w:rsidR="0028694C" w:rsidRPr="00767657" w:rsidRDefault="0028694C" w:rsidP="00AD74F1">
            <w:pPr>
              <w:pStyle w:val="NormalWeb"/>
              <w:shd w:val="clear" w:color="auto" w:fill="FFFFFF"/>
            </w:pPr>
            <w:r>
              <w:rPr>
                <w:rFonts w:ascii="ArialMT" w:hAnsi="ArialMT"/>
              </w:rPr>
              <w:t xml:space="preserve">3.Asistir o brindar apoyo en reuniones, capacitaciones o espacios formativos convocados por el </w:t>
            </w:r>
            <w:proofErr w:type="spellStart"/>
            <w:r>
              <w:rPr>
                <w:rFonts w:ascii="ArialMT" w:hAnsi="ArialMT"/>
              </w:rPr>
              <w:t>área</w:t>
            </w:r>
            <w:proofErr w:type="spellEnd"/>
            <w:r>
              <w:rPr>
                <w:rFonts w:ascii="ArialMT" w:hAnsi="ArialMT"/>
              </w:rPr>
              <w:t xml:space="preserve"> de Fomento, o que </w:t>
            </w:r>
            <w:proofErr w:type="spellStart"/>
            <w:r>
              <w:rPr>
                <w:rFonts w:ascii="ArialMT" w:hAnsi="ArialMT"/>
              </w:rPr>
              <w:t>estén</w:t>
            </w:r>
            <w:proofErr w:type="spellEnd"/>
            <w:r>
              <w:rPr>
                <w:rFonts w:ascii="ArialMT" w:hAnsi="ArialMT"/>
              </w:rPr>
              <w:t xml:space="preserve"> directamente relacionados con las funciones del cargo y el desarrollo del programa. </w:t>
            </w:r>
          </w:p>
          <w:p w14:paraId="1CBD9A1D" w14:textId="77777777" w:rsidR="0028694C" w:rsidRPr="00767657" w:rsidRDefault="0028694C" w:rsidP="00AD74F1">
            <w:pPr>
              <w:pStyle w:val="NormalWeb"/>
              <w:shd w:val="clear" w:color="auto" w:fill="FFFFFF"/>
            </w:pPr>
            <w:r>
              <w:rPr>
                <w:rFonts w:ascii="ArialMT" w:hAnsi="ArialMT"/>
              </w:rPr>
              <w:t xml:space="preserve">4.Brindar apoyo en actividades operativas, </w:t>
            </w:r>
            <w:proofErr w:type="spellStart"/>
            <w:r>
              <w:rPr>
                <w:rFonts w:ascii="ArialMT" w:hAnsi="ArialMT"/>
              </w:rPr>
              <w:t>logísticas</w:t>
            </w:r>
            <w:proofErr w:type="spellEnd"/>
            <w:r>
              <w:rPr>
                <w:rFonts w:ascii="ArialMT" w:hAnsi="ArialMT"/>
              </w:rPr>
              <w:t xml:space="preserve"> o asistenciales de </w:t>
            </w:r>
            <w:proofErr w:type="spellStart"/>
            <w:r>
              <w:rPr>
                <w:rFonts w:ascii="ArialMT" w:hAnsi="ArialMT"/>
              </w:rPr>
              <w:t>carácter</w:t>
            </w:r>
            <w:proofErr w:type="spellEnd"/>
            <w:r>
              <w:rPr>
                <w:rFonts w:ascii="ArialMT" w:hAnsi="ArialMT"/>
              </w:rPr>
              <w:t xml:space="preserve"> misional, requeridas por la </w:t>
            </w:r>
            <w:proofErr w:type="spellStart"/>
            <w:r>
              <w:rPr>
                <w:rFonts w:ascii="ArialMT" w:hAnsi="ArialMT"/>
              </w:rPr>
              <w:t>Secretaría</w:t>
            </w:r>
            <w:proofErr w:type="spellEnd"/>
            <w:r>
              <w:rPr>
                <w:rFonts w:ascii="ArialMT" w:hAnsi="ArialMT"/>
              </w:rPr>
              <w:t xml:space="preserve"> del Deporte y la </w:t>
            </w:r>
            <w:proofErr w:type="spellStart"/>
            <w:r>
              <w:rPr>
                <w:rFonts w:ascii="ArialMT" w:hAnsi="ArialMT"/>
              </w:rPr>
              <w:t>Recreación</w:t>
            </w:r>
            <w:proofErr w:type="spellEnd"/>
            <w:r>
              <w:rPr>
                <w:rFonts w:ascii="ArialMT" w:hAnsi="ArialMT"/>
              </w:rPr>
              <w:t xml:space="preserve">, en cumplimiento del objeto contractual. </w:t>
            </w:r>
          </w:p>
          <w:p w14:paraId="30CDF8FE" w14:textId="77777777" w:rsidR="0028694C" w:rsidRDefault="0028694C" w:rsidP="00AD74F1">
            <w:pPr>
              <w:pStyle w:val="NormalWeb"/>
              <w:rPr>
                <w:rFonts w:ascii="ArialMT" w:hAnsi="ArialMT"/>
                <w:sz w:val="20"/>
                <w:szCs w:val="20"/>
              </w:rPr>
            </w:pPr>
          </w:p>
          <w:p w14:paraId="68D5F36D" w14:textId="77777777" w:rsidR="0028694C" w:rsidRDefault="0028694C" w:rsidP="00AD74F1">
            <w:pPr>
              <w:pStyle w:val="NormalWeb"/>
              <w:shd w:val="clear" w:color="auto" w:fill="FFFFFF"/>
            </w:pPr>
            <w:r>
              <w:rPr>
                <w:rFonts w:ascii="ArialMT" w:hAnsi="ArialMT"/>
              </w:rPr>
              <w:t xml:space="preserve">5.Las </w:t>
            </w:r>
            <w:proofErr w:type="spellStart"/>
            <w:r>
              <w:rPr>
                <w:rFonts w:ascii="ArialMT" w:hAnsi="ArialMT"/>
              </w:rPr>
              <w:t>demás</w:t>
            </w:r>
            <w:proofErr w:type="spellEnd"/>
            <w:r>
              <w:rPr>
                <w:rFonts w:ascii="ArialMT" w:hAnsi="ArialMT"/>
              </w:rPr>
              <w:t xml:space="preserve"> relacionadas con el desarrollo del objeto contractual. </w:t>
            </w:r>
          </w:p>
          <w:p w14:paraId="72E87D8D" w14:textId="77777777" w:rsidR="0028694C" w:rsidRDefault="0028694C" w:rsidP="00AD74F1">
            <w:pPr>
              <w:pStyle w:val="NormalWeb"/>
              <w:rPr>
                <w:rFonts w:ascii="ArialMT" w:hAnsi="ArialMT"/>
                <w:sz w:val="20"/>
                <w:szCs w:val="20"/>
              </w:rPr>
            </w:pPr>
          </w:p>
          <w:p w14:paraId="5C258C12" w14:textId="77777777" w:rsidR="0028694C" w:rsidRDefault="0028694C" w:rsidP="00AD74F1">
            <w:pPr>
              <w:pStyle w:val="NormalWeb"/>
              <w:rPr>
                <w:rFonts w:ascii="ArialMT" w:hAnsi="ArialMT"/>
                <w:sz w:val="20"/>
                <w:szCs w:val="20"/>
              </w:rPr>
            </w:pPr>
          </w:p>
          <w:p w14:paraId="277B8680" w14:textId="77777777" w:rsidR="0028694C" w:rsidRPr="00767657" w:rsidRDefault="0028694C" w:rsidP="00AD74F1">
            <w:pPr>
              <w:rPr>
                <w:color w:val="000000"/>
              </w:rPr>
            </w:pPr>
          </w:p>
          <w:p w14:paraId="48E3AEEC" w14:textId="77777777" w:rsidR="0028694C" w:rsidRPr="008F72F0" w:rsidRDefault="0028694C" w:rsidP="00AD74F1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BA6614" w14:textId="77777777" w:rsidR="0028694C" w:rsidRPr="00D15341" w:rsidRDefault="0028694C" w:rsidP="0028694C">
            <w:pPr>
              <w:pStyle w:val="NormalWeb"/>
              <w:numPr>
                <w:ilvl w:val="0"/>
                <w:numId w:val="20"/>
              </w:numPr>
              <w:suppressAutoHyphens/>
              <w:spacing w:before="280" w:beforeAutospacing="0" w:after="280" w:afterAutospacing="0"/>
              <w:textAlignment w:val="baseline"/>
              <w:rPr>
                <w:rFonts w:ascii="ArialMT" w:hAnsi="ArialMT"/>
                <w:sz w:val="20"/>
                <w:szCs w:val="20"/>
              </w:rPr>
            </w:pPr>
            <w:r>
              <w:rPr>
                <w:rFonts w:ascii="ArialMT" w:hAnsi="ArialMT"/>
                <w:sz w:val="20"/>
                <w:szCs w:val="20"/>
              </w:rPr>
              <w:lastRenderedPageBreak/>
              <w:t xml:space="preserve">R/ </w:t>
            </w:r>
            <w:r w:rsidRPr="00C3005C">
              <w:rPr>
                <w:rFonts w:ascii="ArialMT" w:hAnsi="ArialMT"/>
                <w:sz w:val="20"/>
                <w:szCs w:val="20"/>
              </w:rPr>
              <w:t xml:space="preserve">Realicé </w:t>
            </w:r>
            <w:r w:rsidRPr="00B51D97">
              <w:rPr>
                <w:rFonts w:ascii="Arial" w:hAnsi="Arial" w:cs="Arial"/>
                <w:noProof/>
              </w:rPr>
              <w:t>actividades en este periodo acorde con jornadas y eventos de campo e intervino en la población a cargo (nadadores nacidos entre los años 2010-11-12) a través de sesiones de entrenamiento para desarrollar los objetivos propuestos en la planificación que se tiene.</w:t>
            </w:r>
          </w:p>
          <w:p w14:paraId="46EAFF02" w14:textId="77777777" w:rsidR="0028694C" w:rsidRDefault="0028694C" w:rsidP="00AD74F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045BF3A" w14:textId="77777777" w:rsidR="0028694C" w:rsidRDefault="0028694C" w:rsidP="00AD74F1">
            <w:pPr>
              <w:rPr>
                <w:color w:val="000000"/>
              </w:rPr>
            </w:pPr>
          </w:p>
          <w:p w14:paraId="4EC5E332" w14:textId="77777777" w:rsidR="0028694C" w:rsidRDefault="0028694C" w:rsidP="00AD74F1">
            <w:pPr>
              <w:rPr>
                <w:color w:val="000000"/>
              </w:rPr>
            </w:pPr>
          </w:p>
          <w:p w14:paraId="18A9C7D0" w14:textId="77777777" w:rsidR="0028694C" w:rsidRDefault="0028694C" w:rsidP="00AD74F1">
            <w:pPr>
              <w:rPr>
                <w:color w:val="000000"/>
              </w:rPr>
            </w:pPr>
          </w:p>
          <w:p w14:paraId="44633773" w14:textId="77777777" w:rsidR="0028694C" w:rsidRDefault="0028694C" w:rsidP="0028694C">
            <w:pPr>
              <w:pStyle w:val="NormalWeb"/>
              <w:numPr>
                <w:ilvl w:val="0"/>
                <w:numId w:val="20"/>
              </w:numPr>
              <w:suppressAutoHyphens/>
              <w:spacing w:before="280" w:beforeAutospacing="0" w:after="280" w:afterAutospacing="0"/>
              <w:textAlignment w:val="baseline"/>
              <w:rPr>
                <w:rFonts w:ascii="ArialMT" w:hAnsi="ArialMT"/>
                <w:sz w:val="20"/>
                <w:szCs w:val="20"/>
              </w:rPr>
            </w:pPr>
            <w:r>
              <w:rPr>
                <w:rFonts w:ascii="ArialMT" w:hAnsi="ArialMT"/>
                <w:sz w:val="20"/>
                <w:szCs w:val="20"/>
              </w:rPr>
              <w:t xml:space="preserve">R/ </w:t>
            </w:r>
            <w:proofErr w:type="gramStart"/>
            <w:r w:rsidRPr="00C3005C">
              <w:rPr>
                <w:rFonts w:ascii="ArialMT" w:hAnsi="ArialMT"/>
                <w:sz w:val="20"/>
                <w:szCs w:val="20"/>
              </w:rPr>
              <w:t xml:space="preserve">Usé  </w:t>
            </w:r>
            <w:r w:rsidRPr="00DF554F">
              <w:rPr>
                <w:rFonts w:ascii="ArialMT" w:hAnsi="ArialMT"/>
                <w:sz w:val="20"/>
                <w:szCs w:val="20"/>
              </w:rPr>
              <w:t>Fichas</w:t>
            </w:r>
            <w:proofErr w:type="gramEnd"/>
            <w:r w:rsidRPr="00DF554F">
              <w:rPr>
                <w:rFonts w:ascii="ArialMT" w:hAnsi="ArialMT"/>
                <w:sz w:val="20"/>
                <w:szCs w:val="20"/>
              </w:rPr>
              <w:t xml:space="preserve"> de inscripción en la plataforma SIDER y de forma física (diligenciadas a mano).</w:t>
            </w:r>
          </w:p>
          <w:p w14:paraId="2D531C28" w14:textId="77777777" w:rsidR="0028694C" w:rsidRDefault="0028694C" w:rsidP="0028694C">
            <w:pPr>
              <w:pStyle w:val="NormalWeb"/>
              <w:numPr>
                <w:ilvl w:val="0"/>
                <w:numId w:val="20"/>
              </w:numPr>
              <w:shd w:val="clear" w:color="auto" w:fill="FFFFFF"/>
              <w:suppressAutoHyphens/>
              <w:spacing w:before="280" w:beforeAutospacing="0" w:after="280" w:afterAutospacing="0"/>
              <w:textAlignment w:val="baseline"/>
            </w:pPr>
            <w:r>
              <w:rPr>
                <w:rFonts w:ascii="ArialMT" w:hAnsi="ArialMT"/>
                <w:sz w:val="22"/>
                <w:szCs w:val="22"/>
              </w:rPr>
              <w:t>R/</w:t>
            </w:r>
            <w:r>
              <w:rPr>
                <w:rFonts w:ascii="ArialMT" w:hAnsi="ArialMT"/>
                <w:sz w:val="20"/>
                <w:szCs w:val="20"/>
              </w:rPr>
              <w:t xml:space="preserve"> </w:t>
            </w:r>
            <w:r w:rsidRPr="00C3005C">
              <w:rPr>
                <w:rFonts w:ascii="ArialMT" w:hAnsi="ArialMT"/>
                <w:sz w:val="20"/>
                <w:szCs w:val="20"/>
              </w:rPr>
              <w:t xml:space="preserve">Asistí a </w:t>
            </w:r>
            <w:proofErr w:type="gramStart"/>
            <w:r w:rsidRPr="00DF554F">
              <w:rPr>
                <w:rFonts w:ascii="ArialMT" w:hAnsi="ArialMT"/>
                <w:sz w:val="20"/>
                <w:szCs w:val="20"/>
              </w:rPr>
              <w:t>mesas  de</w:t>
            </w:r>
            <w:proofErr w:type="gramEnd"/>
            <w:r w:rsidRPr="00DF554F">
              <w:rPr>
                <w:rFonts w:ascii="ArialMT" w:hAnsi="ArialMT"/>
                <w:sz w:val="20"/>
                <w:szCs w:val="20"/>
              </w:rPr>
              <w:t xml:space="preserve"> trabajo realizada con entrenadores para ver el avance en los convocados a la selección </w:t>
            </w:r>
            <w:proofErr w:type="spellStart"/>
            <w:r w:rsidRPr="00DF554F">
              <w:rPr>
                <w:rFonts w:ascii="ArialMT" w:hAnsi="ArialMT"/>
                <w:sz w:val="20"/>
                <w:szCs w:val="20"/>
              </w:rPr>
              <w:t>cali</w:t>
            </w:r>
            <w:proofErr w:type="spellEnd"/>
            <w:r w:rsidRPr="00DF554F">
              <w:rPr>
                <w:rFonts w:ascii="ArialMT" w:hAnsi="ArialMT"/>
                <w:sz w:val="20"/>
                <w:szCs w:val="20"/>
              </w:rPr>
              <w:t xml:space="preserve"> y posibilidades de medalla para los juegos departamentales.</w:t>
            </w:r>
          </w:p>
          <w:p w14:paraId="686BFB27" w14:textId="77777777" w:rsidR="0028694C" w:rsidRDefault="0028694C" w:rsidP="00AD74F1">
            <w:pPr>
              <w:pStyle w:val="NormalWeb"/>
              <w:ind w:left="720"/>
              <w:rPr>
                <w:rFonts w:ascii="ArialMT" w:hAnsi="ArialMT"/>
                <w:sz w:val="20"/>
                <w:szCs w:val="20"/>
              </w:rPr>
            </w:pPr>
          </w:p>
          <w:p w14:paraId="118EF218" w14:textId="77777777" w:rsidR="0028694C" w:rsidRPr="00D15341" w:rsidRDefault="0028694C" w:rsidP="0028694C">
            <w:pPr>
              <w:pStyle w:val="NormalWeb"/>
              <w:numPr>
                <w:ilvl w:val="0"/>
                <w:numId w:val="20"/>
              </w:numPr>
              <w:suppressAutoHyphens/>
              <w:spacing w:before="280" w:beforeAutospacing="0" w:after="280" w:afterAutospacing="0"/>
              <w:textAlignment w:val="baseline"/>
              <w:rPr>
                <w:rFonts w:ascii="ArialMT" w:hAnsi="ArialMT"/>
                <w:sz w:val="20"/>
                <w:szCs w:val="20"/>
              </w:rPr>
            </w:pPr>
            <w:r>
              <w:rPr>
                <w:rFonts w:ascii="ArialMT" w:hAnsi="ArialMT"/>
                <w:sz w:val="20"/>
                <w:szCs w:val="20"/>
              </w:rPr>
              <w:t xml:space="preserve">R/ </w:t>
            </w:r>
            <w:r w:rsidRPr="00C3005C">
              <w:rPr>
                <w:rFonts w:ascii="ArialMT" w:hAnsi="ArialMT"/>
                <w:sz w:val="20"/>
                <w:szCs w:val="20"/>
              </w:rPr>
              <w:t xml:space="preserve">Realicé </w:t>
            </w:r>
            <w:r w:rsidRPr="00DF554F">
              <w:rPr>
                <w:rFonts w:ascii="ArialMT" w:hAnsi="ArialMT"/>
                <w:sz w:val="20"/>
                <w:szCs w:val="20"/>
              </w:rPr>
              <w:t>actividades como ejercer la ejecución de las sesiones de entrenamiento y hacer cumplir con el contenido de estas planeaciones.</w:t>
            </w:r>
          </w:p>
          <w:p w14:paraId="33EA3DEA" w14:textId="77777777" w:rsidR="0028694C" w:rsidRDefault="0028694C" w:rsidP="0028694C">
            <w:pPr>
              <w:pStyle w:val="NormalWeb"/>
              <w:numPr>
                <w:ilvl w:val="0"/>
                <w:numId w:val="20"/>
              </w:numPr>
              <w:shd w:val="clear" w:color="auto" w:fill="FFFFFF"/>
              <w:suppressAutoHyphens/>
              <w:spacing w:before="280" w:beforeAutospacing="0" w:after="280" w:afterAutospacing="0"/>
              <w:textAlignment w:val="baseline"/>
            </w:pPr>
            <w:r>
              <w:rPr>
                <w:rFonts w:ascii="ArialMT" w:hAnsi="ArialMT"/>
                <w:sz w:val="20"/>
                <w:szCs w:val="20"/>
              </w:rPr>
              <w:t xml:space="preserve">R/ </w:t>
            </w:r>
            <w:proofErr w:type="gramStart"/>
            <w:r w:rsidRPr="00C3005C">
              <w:rPr>
                <w:rFonts w:ascii="ArialMT" w:hAnsi="ArialMT"/>
                <w:sz w:val="20"/>
                <w:szCs w:val="20"/>
              </w:rPr>
              <w:t xml:space="preserve">Realicé </w:t>
            </w:r>
            <w:r w:rsidRPr="00DF554F">
              <w:rPr>
                <w:rFonts w:ascii="ArialMT" w:hAnsi="ArialMT"/>
                <w:sz w:val="20"/>
                <w:szCs w:val="20"/>
              </w:rPr>
              <w:t xml:space="preserve"> el</w:t>
            </w:r>
            <w:proofErr w:type="gramEnd"/>
            <w:r w:rsidRPr="00DF554F">
              <w:rPr>
                <w:rFonts w:ascii="ArialMT" w:hAnsi="ArialMT"/>
                <w:sz w:val="20"/>
                <w:szCs w:val="20"/>
              </w:rPr>
              <w:t xml:space="preserve"> cumplimiento de otras actividades asignadas (formatos, planillas, listados de asistencia, registro fotográfico, mesas de trabajo).</w:t>
            </w:r>
          </w:p>
          <w:p w14:paraId="3C560084" w14:textId="77777777" w:rsidR="0028694C" w:rsidRPr="00767657" w:rsidRDefault="0028694C" w:rsidP="00AD74F1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</w:tc>
      </w:tr>
    </w:tbl>
    <w:p w14:paraId="13115641" w14:textId="77777777" w:rsidR="000B0070" w:rsidRPr="0028694C" w:rsidRDefault="000B0070" w:rsidP="000B0070">
      <w:pPr>
        <w:pStyle w:val="NormalWeb"/>
        <w:shd w:val="clear" w:color="auto" w:fill="FFFFFF"/>
        <w:suppressAutoHyphens/>
        <w:spacing w:before="280" w:beforeAutospacing="0" w:after="280" w:afterAutospacing="0"/>
        <w:textAlignment w:val="baseline"/>
        <w:rPr>
          <w:lang w:val="es-ES"/>
        </w:rPr>
      </w:pPr>
    </w:p>
    <w:p w14:paraId="20C258A9" w14:textId="0AC54F71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471644">
        <w:rPr>
          <w:rFonts w:ascii="Arial" w:hAnsi="Arial" w:cs="Arial"/>
        </w:rPr>
        <w:t>6</w:t>
      </w:r>
      <w:r w:rsidR="0084763A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días del mes de</w:t>
      </w:r>
      <w:r w:rsidR="009A428A">
        <w:rPr>
          <w:rFonts w:ascii="Arial" w:hAnsi="Arial" w:cs="Arial"/>
        </w:rPr>
        <w:t xml:space="preserve"> </w:t>
      </w:r>
      <w:proofErr w:type="gramStart"/>
      <w:r w:rsidR="00471644">
        <w:rPr>
          <w:rFonts w:ascii="Arial" w:hAnsi="Arial" w:cs="Arial"/>
        </w:rPr>
        <w:t>Agosto</w:t>
      </w:r>
      <w:proofErr w:type="gramEnd"/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Pr="009A428A" w:rsidRDefault="006A2B9C" w:rsidP="002020A3">
      <w:pPr>
        <w:suppressAutoHyphens w:val="0"/>
        <w:jc w:val="both"/>
        <w:rPr>
          <w:rFonts w:ascii="Arial" w:hAnsi="Arial" w:cs="Arial"/>
          <w:lang w:val="en-US"/>
        </w:rPr>
      </w:pPr>
      <w:proofErr w:type="spellStart"/>
      <w:r w:rsidRPr="009A428A">
        <w:rPr>
          <w:rFonts w:ascii="Arial" w:hAnsi="Arial" w:cs="Arial"/>
          <w:lang w:val="en-US"/>
        </w:rPr>
        <w:t>Atentamente</w:t>
      </w:r>
      <w:proofErr w:type="spellEnd"/>
      <w:r w:rsidRPr="009A428A">
        <w:rPr>
          <w:rFonts w:ascii="Arial" w:hAnsi="Arial" w:cs="Arial"/>
          <w:lang w:val="en-US"/>
        </w:rPr>
        <w:t>,</w:t>
      </w:r>
    </w:p>
    <w:p w14:paraId="25C738A6" w14:textId="4A1AB3FA" w:rsidR="006A2B9C" w:rsidRPr="009A428A" w:rsidRDefault="006A2B9C" w:rsidP="002020A3">
      <w:pPr>
        <w:suppressAutoHyphens w:val="0"/>
        <w:jc w:val="both"/>
        <w:rPr>
          <w:rFonts w:ascii="Arial" w:hAnsi="Arial" w:cs="Arial"/>
          <w:lang w:val="en-US"/>
        </w:rPr>
      </w:pPr>
    </w:p>
    <w:p w14:paraId="695CE790" w14:textId="77777777" w:rsidR="006A2B9C" w:rsidRPr="009A428A" w:rsidRDefault="006A2B9C" w:rsidP="002020A3">
      <w:pPr>
        <w:suppressAutoHyphens w:val="0"/>
        <w:jc w:val="both"/>
        <w:rPr>
          <w:rFonts w:ascii="Arial" w:hAnsi="Arial" w:cs="Arial"/>
          <w:lang w:val="en-US"/>
        </w:rPr>
      </w:pPr>
    </w:p>
    <w:p w14:paraId="482DB01D" w14:textId="3D31EB10" w:rsidR="006E3A73" w:rsidRPr="009A428A" w:rsidRDefault="00624B0F" w:rsidP="00624B0F">
      <w:pPr>
        <w:pStyle w:val="Textoindependiente"/>
        <w:jc w:val="center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noProof/>
          <w:color w:val="000000"/>
          <w:lang w:val="en-US"/>
        </w:rPr>
        <w:drawing>
          <wp:inline distT="0" distB="0" distL="0" distR="0" wp14:anchorId="3F1393CA" wp14:editId="28C78394">
            <wp:extent cx="1877953" cy="1073094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884" b="31960"/>
                    <a:stretch/>
                  </pic:blipFill>
                  <pic:spPr bwMode="auto">
                    <a:xfrm>
                      <a:off x="0" y="0"/>
                      <a:ext cx="1892281" cy="10812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5FA02D" w14:textId="708A1898" w:rsidR="006E3A73" w:rsidRPr="009A428A" w:rsidRDefault="006E3A73" w:rsidP="006F2DEB">
      <w:pPr>
        <w:pStyle w:val="Textoindependiente"/>
        <w:rPr>
          <w:rFonts w:ascii="Arial" w:hAnsi="Arial" w:cs="Arial"/>
          <w:color w:val="000000"/>
          <w:lang w:val="en-US"/>
        </w:rPr>
      </w:pPr>
    </w:p>
    <w:p w14:paraId="5AD013D9" w14:textId="2A445893" w:rsidR="004802B0" w:rsidRPr="009A428A" w:rsidRDefault="00624B0F" w:rsidP="006F2DEB">
      <w:pPr>
        <w:pStyle w:val="Textoindependiente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                                      </w:t>
      </w:r>
      <w:r w:rsidR="00D743F1" w:rsidRPr="009A428A">
        <w:rPr>
          <w:rFonts w:ascii="Arial" w:hAnsi="Arial" w:cs="Arial"/>
          <w:color w:val="000000"/>
          <w:lang w:val="en-US"/>
        </w:rPr>
        <w:t>_____________________________</w:t>
      </w:r>
    </w:p>
    <w:p w14:paraId="7B96E857" w14:textId="77777777" w:rsidR="009A428A" w:rsidRPr="009A428A" w:rsidRDefault="009A428A" w:rsidP="00623F85">
      <w:pPr>
        <w:pStyle w:val="Textoindependiente"/>
        <w:jc w:val="center"/>
        <w:rPr>
          <w:rFonts w:ascii="Arial" w:hAnsi="Arial" w:cs="Arial"/>
          <w:color w:val="000000"/>
          <w:lang w:val="en-US"/>
        </w:rPr>
      </w:pPr>
      <w:r w:rsidRPr="009A428A">
        <w:rPr>
          <w:rFonts w:ascii="Arial" w:hAnsi="Arial" w:cs="Arial"/>
          <w:color w:val="000000"/>
          <w:lang w:val="en-US"/>
        </w:rPr>
        <w:t>FADELL ANDRS RIQUETT BETANCOURT</w:t>
      </w:r>
    </w:p>
    <w:p w14:paraId="52B31E59" w14:textId="42B7310B" w:rsidR="003A55A7" w:rsidRPr="009A428A" w:rsidRDefault="00D743F1" w:rsidP="00623F85">
      <w:pPr>
        <w:pStyle w:val="Textoindependiente"/>
        <w:jc w:val="center"/>
        <w:rPr>
          <w:rFonts w:ascii="Arial" w:hAnsi="Arial" w:cs="Arial"/>
          <w:color w:val="000000"/>
          <w:lang w:val="en-US"/>
        </w:rPr>
      </w:pPr>
      <w:r w:rsidRPr="009A428A">
        <w:rPr>
          <w:rFonts w:ascii="Arial" w:hAnsi="Arial" w:cs="Arial"/>
          <w:color w:val="000000"/>
          <w:lang w:val="en-US"/>
        </w:rPr>
        <w:t>CEDULA</w:t>
      </w:r>
      <w:r w:rsidR="0074664D" w:rsidRPr="009A428A">
        <w:rPr>
          <w:rFonts w:ascii="Arial" w:hAnsi="Arial" w:cs="Arial"/>
          <w:color w:val="000000"/>
          <w:lang w:val="en-US"/>
        </w:rPr>
        <w:t xml:space="preserve"> </w:t>
      </w:r>
      <w:r w:rsidR="009A428A">
        <w:rPr>
          <w:rFonts w:ascii="Arial" w:hAnsi="Arial" w:cs="Arial"/>
          <w:color w:val="000000"/>
          <w:lang w:val="en-US"/>
        </w:rPr>
        <w:t>1.144.146.648</w:t>
      </w:r>
    </w:p>
    <w:p w14:paraId="3CA026CE" w14:textId="276DCD6B" w:rsidR="00B10B35" w:rsidRPr="00A82B09" w:rsidRDefault="00CA5E7F" w:rsidP="00623F85">
      <w:pPr>
        <w:pStyle w:val="Textoindependiente"/>
        <w:jc w:val="center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C078A" w14:textId="77777777" w:rsidR="00855364" w:rsidRDefault="00855364">
      <w:r>
        <w:separator/>
      </w:r>
    </w:p>
  </w:endnote>
  <w:endnote w:type="continuationSeparator" w:id="0">
    <w:p w14:paraId="01AA3A0B" w14:textId="77777777" w:rsidR="00855364" w:rsidRDefault="00855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B5D42" w14:textId="77777777" w:rsidR="00855364" w:rsidRDefault="00855364">
      <w:r>
        <w:separator/>
      </w:r>
    </w:p>
  </w:footnote>
  <w:footnote w:type="continuationSeparator" w:id="0">
    <w:p w14:paraId="066B2DFC" w14:textId="77777777" w:rsidR="00855364" w:rsidRDefault="00855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5D833E98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.010.26.1.</w:t>
    </w:r>
    <w:r w:rsidR="009A428A">
      <w:rPr>
        <w:rFonts w:ascii="Arial" w:hAnsi="Arial" w:cs="Arial"/>
        <w:b/>
        <w:bCs/>
        <w:lang w:val="es-MX"/>
      </w:rPr>
      <w:t>1854</w:t>
    </w:r>
    <w:r w:rsidR="0084763A">
      <w:rPr>
        <w:rFonts w:ascii="Arial" w:hAnsi="Arial" w:cs="Arial"/>
        <w:b/>
        <w:bCs/>
        <w:lang w:val="es-MX"/>
      </w:rPr>
      <w:t>-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B83765"/>
    <w:multiLevelType w:val="multilevel"/>
    <w:tmpl w:val="D72EC0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05D4EEC"/>
    <w:multiLevelType w:val="multilevel"/>
    <w:tmpl w:val="E250CF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E9465B"/>
    <w:multiLevelType w:val="multilevel"/>
    <w:tmpl w:val="8ACADB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7F2DAB"/>
    <w:multiLevelType w:val="multilevel"/>
    <w:tmpl w:val="7150A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41C0619"/>
    <w:multiLevelType w:val="hybridMultilevel"/>
    <w:tmpl w:val="994A4EF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2AA541A"/>
    <w:multiLevelType w:val="hybridMultilevel"/>
    <w:tmpl w:val="154E8D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5E637B"/>
    <w:multiLevelType w:val="hybridMultilevel"/>
    <w:tmpl w:val="9EF2566C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61F00ABF"/>
    <w:multiLevelType w:val="multilevel"/>
    <w:tmpl w:val="CF12A5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725A3AD1"/>
    <w:multiLevelType w:val="multilevel"/>
    <w:tmpl w:val="2D5ED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6A5FA7"/>
    <w:multiLevelType w:val="hybridMultilevel"/>
    <w:tmpl w:val="154E8DE6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404116">
    <w:abstractNumId w:val="9"/>
  </w:num>
  <w:num w:numId="2" w16cid:durableId="799542499">
    <w:abstractNumId w:val="1"/>
  </w:num>
  <w:num w:numId="3" w16cid:durableId="1128353503">
    <w:abstractNumId w:val="4"/>
  </w:num>
  <w:num w:numId="4" w16cid:durableId="710426362">
    <w:abstractNumId w:val="2"/>
  </w:num>
  <w:num w:numId="5" w16cid:durableId="1545756182">
    <w:abstractNumId w:val="0"/>
  </w:num>
  <w:num w:numId="6" w16cid:durableId="1405450214">
    <w:abstractNumId w:val="10"/>
  </w:num>
  <w:num w:numId="7" w16cid:durableId="1533807790">
    <w:abstractNumId w:val="28"/>
  </w:num>
  <w:num w:numId="8" w16cid:durableId="534461728">
    <w:abstractNumId w:val="26"/>
  </w:num>
  <w:num w:numId="9" w16cid:durableId="110899162">
    <w:abstractNumId w:val="24"/>
  </w:num>
  <w:num w:numId="10" w16cid:durableId="565191253">
    <w:abstractNumId w:val="20"/>
  </w:num>
  <w:num w:numId="11" w16cid:durableId="81269691">
    <w:abstractNumId w:val="3"/>
  </w:num>
  <w:num w:numId="12" w16cid:durableId="1094519111">
    <w:abstractNumId w:val="15"/>
  </w:num>
  <w:num w:numId="13" w16cid:durableId="1054813354">
    <w:abstractNumId w:val="30"/>
  </w:num>
  <w:num w:numId="14" w16cid:durableId="570165752">
    <w:abstractNumId w:val="12"/>
  </w:num>
  <w:num w:numId="15" w16cid:durableId="1353847273">
    <w:abstractNumId w:val="14"/>
  </w:num>
  <w:num w:numId="16" w16cid:durableId="1703285851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667057130">
    <w:abstractNumId w:val="23"/>
    <w:lvlOverride w:ilvl="0">
      <w:lvl w:ilvl="0">
        <w:numFmt w:val="decimal"/>
        <w:lvlText w:val="%1."/>
        <w:lvlJc w:val="left"/>
      </w:lvl>
    </w:lvlOverride>
  </w:num>
  <w:num w:numId="18" w16cid:durableId="112599473">
    <w:abstractNumId w:val="25"/>
    <w:lvlOverride w:ilvl="0">
      <w:lvl w:ilvl="0">
        <w:numFmt w:val="decimal"/>
        <w:lvlText w:val="%1."/>
        <w:lvlJc w:val="left"/>
      </w:lvl>
    </w:lvlOverride>
  </w:num>
  <w:num w:numId="19" w16cid:durableId="2069187192">
    <w:abstractNumId w:val="31"/>
    <w:lvlOverride w:ilvl="0">
      <w:lvl w:ilvl="0">
        <w:numFmt w:val="decimal"/>
        <w:lvlText w:val="%1."/>
        <w:lvlJc w:val="left"/>
      </w:lvl>
    </w:lvlOverride>
  </w:num>
  <w:num w:numId="20" w16cid:durableId="91895505">
    <w:abstractNumId w:val="22"/>
  </w:num>
  <w:num w:numId="21" w16cid:durableId="1585454917">
    <w:abstractNumId w:val="19"/>
  </w:num>
  <w:num w:numId="22" w16cid:durableId="1164205655">
    <w:abstractNumId w:val="32"/>
  </w:num>
  <w:num w:numId="23" w16cid:durableId="947272158">
    <w:abstractNumId w:val="21"/>
  </w:num>
  <w:num w:numId="24" w16cid:durableId="2074237985">
    <w:abstractNumId w:val="18"/>
  </w:num>
  <w:num w:numId="25" w16cid:durableId="819420729">
    <w:abstractNumId w:val="17"/>
    <w:lvlOverride w:ilvl="0">
      <w:lvl w:ilvl="0">
        <w:numFmt w:val="decimal"/>
        <w:lvlText w:val="%1."/>
        <w:lvlJc w:val="left"/>
      </w:lvl>
    </w:lvlOverride>
  </w:num>
  <w:num w:numId="26" w16cid:durableId="1850874712">
    <w:abstractNumId w:val="17"/>
    <w:lvlOverride w:ilvl="0">
      <w:lvl w:ilvl="0">
        <w:numFmt w:val="decimal"/>
        <w:lvlText w:val="%1."/>
        <w:lvlJc w:val="left"/>
      </w:lvl>
    </w:lvlOverride>
  </w:num>
  <w:num w:numId="27" w16cid:durableId="912618224">
    <w:abstractNumId w:val="16"/>
    <w:lvlOverride w:ilvl="0">
      <w:lvl w:ilvl="0">
        <w:numFmt w:val="decimal"/>
        <w:lvlText w:val="%1."/>
        <w:lvlJc w:val="left"/>
      </w:lvl>
    </w:lvlOverride>
  </w:num>
  <w:num w:numId="28" w16cid:durableId="158231183">
    <w:abstractNumId w:val="16"/>
    <w:lvlOverride w:ilvl="0">
      <w:lvl w:ilvl="0">
        <w:numFmt w:val="decimal"/>
        <w:lvlText w:val="%1."/>
        <w:lvlJc w:val="left"/>
      </w:lvl>
    </w:lvlOverride>
  </w:num>
  <w:num w:numId="29" w16cid:durableId="1589315142">
    <w:abstractNumId w:val="29"/>
  </w:num>
  <w:num w:numId="30" w16cid:durableId="781608518">
    <w:abstractNumId w:val="27"/>
    <w:lvlOverride w:ilvl="0">
      <w:lvl w:ilvl="0">
        <w:numFmt w:val="decimal"/>
        <w:lvlText w:val="%1."/>
        <w:lvlJc w:val="left"/>
      </w:lvl>
    </w:lvlOverride>
  </w:num>
  <w:num w:numId="31" w16cid:durableId="1460954762">
    <w:abstractNumId w:val="27"/>
    <w:lvlOverride w:ilvl="0">
      <w:lvl w:ilvl="0">
        <w:numFmt w:val="decimal"/>
        <w:lvlText w:val="%1."/>
        <w:lvlJc w:val="left"/>
      </w:lvl>
    </w:lvlOverride>
  </w:num>
  <w:num w:numId="32" w16cid:durableId="931740520">
    <w:abstractNumId w:val="13"/>
    <w:lvlOverride w:ilvl="0">
      <w:lvl w:ilvl="0">
        <w:numFmt w:val="decimal"/>
        <w:lvlText w:val="%1."/>
        <w:lvlJc w:val="left"/>
      </w:lvl>
    </w:lvlOverride>
  </w:num>
  <w:num w:numId="33" w16cid:durableId="1735617619">
    <w:abstractNumId w:val="13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070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8694C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644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05BB2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57A01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4F78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3F85"/>
    <w:rsid w:val="00624B0F"/>
    <w:rsid w:val="00625591"/>
    <w:rsid w:val="00625C69"/>
    <w:rsid w:val="00635471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364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4A81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A428A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65E97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58EA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272F"/>
    <w:rsid w:val="00C73BAA"/>
    <w:rsid w:val="00C745E1"/>
    <w:rsid w:val="00C747C9"/>
    <w:rsid w:val="00C74829"/>
    <w:rsid w:val="00C751E3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1B86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90E92"/>
    <w:rsid w:val="00DA37CE"/>
    <w:rsid w:val="00DA3B5C"/>
    <w:rsid w:val="00DA45DA"/>
    <w:rsid w:val="00DB1A04"/>
    <w:rsid w:val="00DB6393"/>
    <w:rsid w:val="00DB6AC1"/>
    <w:rsid w:val="00DB74EE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4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74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9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6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9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63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73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24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5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8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2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8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53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25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9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4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26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3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3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1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8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32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EFC5B-3213-4950-A9DF-95FDD3B4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1276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8278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jhon erick mora</cp:lastModifiedBy>
  <cp:revision>12</cp:revision>
  <cp:lastPrinted>2025-08-20T10:39:00Z</cp:lastPrinted>
  <dcterms:created xsi:type="dcterms:W3CDTF">2025-03-19T20:36:00Z</dcterms:created>
  <dcterms:modified xsi:type="dcterms:W3CDTF">2025-08-20T10:39:00Z</dcterms:modified>
</cp:coreProperties>
</file>